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1274A6A2" w:rsidR="00F27A67" w:rsidRPr="00757827" w:rsidRDefault="00757827" w:rsidP="00757827">
            <w:pPr>
              <w:spacing w:line="240" w:lineRule="exact"/>
              <w:jc w:val="center"/>
              <w:rPr>
                <w:rFonts w:ascii="Arial" w:hAnsi="Arial" w:cs="Arial"/>
                <w:b/>
                <w:bCs/>
                <w:sz w:val="20"/>
                <w:szCs w:val="14"/>
              </w:rPr>
            </w:pPr>
            <w:bookmarkStart w:id="0" w:name="_Hlk225160646"/>
            <w:r w:rsidRPr="00757827">
              <w:rPr>
                <w:rFonts w:ascii="Arial" w:hAnsi="Arial" w:cs="Arial"/>
                <w:b/>
                <w:bCs/>
                <w:sz w:val="20"/>
                <w:szCs w:val="14"/>
              </w:rPr>
              <w:t>R2503 - RANGUEIL – ROUTINE TRAVAUX DE REAMENAGEMENT DU PTA &amp; SERVICE HEMOSTASE - CREATION D’UN LABORATOIRE DE BIOCHIMIE</w:t>
            </w:r>
            <w:bookmarkEnd w:id="0"/>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533C5E"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4CC513C3" w:rsidR="00DD4036" w:rsidRPr="001C0786" w:rsidRDefault="0024613D" w:rsidP="00314A5D">
            <w:pPr>
              <w:pStyle w:val="En-tte"/>
              <w:jc w:val="center"/>
              <w:rPr>
                <w:rFonts w:ascii="Arial" w:hAnsi="Arial" w:cs="Arial"/>
                <w:bCs/>
                <w:sz w:val="20"/>
                <w:szCs w:val="20"/>
              </w:rPr>
            </w:pPr>
            <w:r>
              <w:rPr>
                <w:rFonts w:ascii="Arial" w:hAnsi="Arial" w:cs="Arial"/>
                <w:bCs/>
                <w:sz w:val="20"/>
                <w:szCs w:val="20"/>
              </w:rPr>
              <w:t>HOP</w:t>
            </w:r>
            <w:r w:rsidR="001A3F45">
              <w:rPr>
                <w:rFonts w:ascii="Arial" w:hAnsi="Arial" w:cs="Arial"/>
                <w:bCs/>
                <w:sz w:val="20"/>
                <w:szCs w:val="20"/>
              </w:rPr>
              <w:t>I</w:t>
            </w:r>
            <w:r>
              <w:rPr>
                <w:rFonts w:ascii="Arial" w:hAnsi="Arial" w:cs="Arial"/>
                <w:bCs/>
                <w:sz w:val="20"/>
                <w:szCs w:val="20"/>
              </w:rPr>
              <w:t xml:space="preserve">TAL </w:t>
            </w:r>
            <w:r w:rsidR="00D04B22">
              <w:rPr>
                <w:rFonts w:ascii="Arial" w:hAnsi="Arial" w:cs="Arial"/>
                <w:bCs/>
                <w:sz w:val="20"/>
                <w:szCs w:val="20"/>
              </w:rPr>
              <w:t>RANGUEIL</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7EB87624" w:rsidR="001174E8" w:rsidRDefault="00D04B22" w:rsidP="00314A5D">
            <w:pPr>
              <w:pStyle w:val="En-tte"/>
              <w:jc w:val="center"/>
              <w:rPr>
                <w:rFonts w:ascii="Arial" w:hAnsi="Arial" w:cs="Arial"/>
                <w:bCs/>
                <w:sz w:val="20"/>
                <w:szCs w:val="20"/>
              </w:rPr>
            </w:pPr>
            <w:r>
              <w:rPr>
                <w:rFonts w:ascii="Arial" w:hAnsi="Arial" w:cs="Arial"/>
                <w:bCs/>
                <w:sz w:val="20"/>
                <w:szCs w:val="20"/>
              </w:rPr>
              <w:t>Jacques CARAYOL</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533C5E"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533C5E"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732E1FE7" w:rsidR="00DD4036" w:rsidRPr="00A502EF" w:rsidRDefault="00533C5E"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950EEA">
                  <w:rPr>
                    <w:rFonts w:ascii="Arial" w:hAnsi="Arial" w:cs="Arial"/>
                    <w:bCs/>
                    <w:sz w:val="20"/>
                    <w:szCs w:val="20"/>
                  </w:rPr>
                  <w:t>NON</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35942ECB" w:rsidR="00DD4036" w:rsidRPr="001C0786" w:rsidRDefault="0038530B" w:rsidP="00314A5D">
            <w:pPr>
              <w:spacing w:after="0" w:line="240" w:lineRule="auto"/>
              <w:jc w:val="center"/>
              <w:rPr>
                <w:rFonts w:ascii="Arial" w:hAnsi="Arial" w:cs="Arial"/>
                <w:bCs/>
                <w:sz w:val="20"/>
                <w:szCs w:val="20"/>
              </w:rPr>
            </w:pPr>
            <w:r>
              <w:rPr>
                <w:rFonts w:ascii="Arial" w:hAnsi="Arial" w:cs="Arial"/>
                <w:bCs/>
                <w:sz w:val="20"/>
                <w:szCs w:val="20"/>
              </w:rPr>
              <w:t>7</w:t>
            </w:r>
            <w:r w:rsidR="00523AC5">
              <w:rPr>
                <w:rFonts w:ascii="Arial" w:hAnsi="Arial" w:cs="Arial"/>
                <w:bCs/>
                <w:sz w:val="20"/>
                <w:szCs w:val="20"/>
              </w:rPr>
              <w:t xml:space="preserve"> MOIS</w:t>
            </w:r>
            <w:r>
              <w:rPr>
                <w:rFonts w:ascii="Arial" w:hAnsi="Arial" w:cs="Arial"/>
                <w:bCs/>
                <w:sz w:val="20"/>
                <w:szCs w:val="20"/>
              </w:rPr>
              <w:t xml:space="preserve"> et 2 SEMAINES </w:t>
            </w:r>
            <w:r w:rsidR="00523AC5">
              <w:rPr>
                <w:rFonts w:ascii="Arial" w:hAnsi="Arial" w:cs="Arial"/>
                <w:bCs/>
                <w:sz w:val="20"/>
                <w:szCs w:val="20"/>
              </w:rPr>
              <w:t xml:space="preserve"> dont </w:t>
            </w:r>
            <w:r>
              <w:rPr>
                <w:rFonts w:ascii="Arial" w:hAnsi="Arial" w:cs="Arial"/>
                <w:bCs/>
                <w:sz w:val="20"/>
                <w:szCs w:val="20"/>
              </w:rPr>
              <w:t xml:space="preserve">2 </w:t>
            </w:r>
            <w:r w:rsidR="00523AC5">
              <w:rPr>
                <w:rFonts w:ascii="Arial" w:hAnsi="Arial" w:cs="Arial"/>
                <w:bCs/>
                <w:sz w:val="20"/>
                <w:szCs w:val="20"/>
              </w:rPr>
              <w:t>SEMAINES de préparation de TRAVAUX</w:t>
            </w:r>
            <w:r w:rsidR="00BC7CEA">
              <w:rPr>
                <w:rFonts w:ascii="Arial" w:hAnsi="Arial" w:cs="Arial"/>
                <w:bCs/>
                <w:sz w:val="20"/>
                <w:szCs w:val="20"/>
              </w:rPr>
              <w:t xml:space="preserve"> + 12 MOIS GPA</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533C5E"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533C5E"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533C5E">
              <w:rPr>
                <w:rFonts w:ascii="Arial" w:eastAsiaTheme="minorHAnsi" w:hAnsi="Arial" w:cs="Arial"/>
                <w:sz w:val="18"/>
                <w:szCs w:val="18"/>
                <w:lang w:eastAsia="en-US"/>
              </w:rPr>
            </w:r>
            <w:r w:rsidR="00533C5E">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533C5E">
              <w:rPr>
                <w:rFonts w:ascii="Arial" w:eastAsiaTheme="minorHAnsi" w:hAnsi="Arial" w:cs="Arial"/>
                <w:sz w:val="18"/>
                <w:szCs w:val="18"/>
                <w:lang w:eastAsia="en-US"/>
              </w:rPr>
            </w:r>
            <w:r w:rsidR="00533C5E">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533C5E"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550DE234" w14:textId="77777777" w:rsidTr="00523AC5">
        <w:trPr>
          <w:trHeight w:val="712"/>
          <w:jc w:val="center"/>
        </w:trPr>
        <w:tc>
          <w:tcPr>
            <w:tcW w:w="2765" w:type="dxa"/>
            <w:tcBorders>
              <w:bottom w:val="single" w:sz="4" w:space="0" w:color="auto"/>
            </w:tcBorders>
            <w:shd w:val="clear" w:color="auto" w:fill="FFFF00"/>
            <w:vAlign w:val="center"/>
          </w:tcPr>
          <w:p w14:paraId="7D8B8074" w14:textId="382B0D84" w:rsidR="00F27A67" w:rsidRDefault="00F27A67" w:rsidP="00523AC5">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5F0AB0BC" w:rsidR="00F27A67" w:rsidRPr="00E97C7A" w:rsidRDefault="00F27A67" w:rsidP="00F27A67">
            <w:pPr>
              <w:tabs>
                <w:tab w:val="left" w:pos="5529"/>
              </w:tabs>
              <w:spacing w:after="0" w:line="240" w:lineRule="auto"/>
              <w:jc w:val="right"/>
              <w:rPr>
                <w:rFonts w:ascii="Arial" w:hAnsi="Arial" w:cs="Arial"/>
                <w:b/>
                <w:szCs w:val="20"/>
              </w:rPr>
            </w:pPr>
          </w:p>
        </w:tc>
        <w:tc>
          <w:tcPr>
            <w:tcW w:w="2433" w:type="dxa"/>
            <w:gridSpan w:val="2"/>
            <w:tcBorders>
              <w:bottom w:val="single" w:sz="4" w:space="0" w:color="auto"/>
            </w:tcBorders>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tcBorders>
              <w:bottom w:val="single" w:sz="4" w:space="0" w:color="auto"/>
            </w:tcBorders>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523AC5"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523AC5" w:rsidRDefault="00533C5E" w:rsidP="00523AC5">
            <w:pPr>
              <w:pStyle w:val="En-tte"/>
              <w:jc w:val="center"/>
              <w:rPr>
                <w:rFonts w:ascii="Arial" w:hAnsi="Arial" w:cs="Arial"/>
                <w:bCs/>
                <w:sz w:val="20"/>
                <w:szCs w:val="20"/>
              </w:rPr>
            </w:pPr>
            <w:sdt>
              <w:sdtPr>
                <w:rPr>
                  <w:rFonts w:ascii="Arial" w:hAnsi="Arial" w:cs="Arial"/>
                  <w:bCs/>
                  <w:sz w:val="20"/>
                  <w:szCs w:val="20"/>
                </w:rPr>
                <w:id w:val="-399065651"/>
                <w:placeholder>
                  <w:docPart w:val="C5439FC7A89146D799F301BF5C7399E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23AC5" w:rsidRPr="00B92824">
                  <w:rPr>
                    <w:rFonts w:ascii="Arial" w:hAnsi="Arial" w:cs="Arial"/>
                    <w:bCs/>
                    <w:sz w:val="20"/>
                    <w:szCs w:val="20"/>
                  </w:rPr>
                  <w:t>Choisissez un élément.</w:t>
                </w:r>
              </w:sdtContent>
            </w:sdt>
            <w:permEnd w:id="689648543"/>
            <w:r w:rsidR="00523AC5">
              <w:rPr>
                <w:rFonts w:ascii="Arial" w:hAnsi="Arial" w:cs="Arial"/>
                <w:bCs/>
                <w:sz w:val="20"/>
                <w:szCs w:val="20"/>
              </w:rPr>
              <w:t xml:space="preserve">  </w:t>
            </w:r>
          </w:p>
          <w:p w14:paraId="70C112C5" w14:textId="77777777" w:rsidR="00523AC5" w:rsidRPr="001C0786" w:rsidRDefault="00523AC5" w:rsidP="00523AC5">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0D84C89EEF7B461FA901EC4B2A2A743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523AC5"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523AC5" w:rsidRPr="00B02CAD" w:rsidRDefault="00523AC5" w:rsidP="00523AC5">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533C5E">
              <w:rPr>
                <w:rFonts w:ascii="Arial" w:hAnsi="Arial" w:cs="Arial"/>
                <w:sz w:val="20"/>
                <w:szCs w:val="20"/>
              </w:rPr>
            </w:r>
            <w:r w:rsidR="00533C5E">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533C5E">
              <w:rPr>
                <w:rFonts w:ascii="Arial" w:hAnsi="Arial" w:cs="Arial"/>
                <w:sz w:val="20"/>
                <w:szCs w:val="20"/>
              </w:rPr>
            </w:r>
            <w:r w:rsidR="00533C5E">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523AC5"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Domiciliation</w:t>
            </w:r>
          </w:p>
        </w:tc>
      </w:tr>
      <w:tr w:rsidR="00523AC5"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523AC5" w:rsidRPr="001C0786" w:rsidRDefault="00523AC5" w:rsidP="00523AC5">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523AC5" w:rsidRDefault="00523AC5" w:rsidP="00523AC5">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523AC5" w:rsidRDefault="00523AC5" w:rsidP="00523AC5">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523AC5" w:rsidRDefault="00523AC5" w:rsidP="00523AC5">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523AC5" w:rsidRDefault="00523AC5" w:rsidP="00523AC5">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523AC5" w:rsidRDefault="00523AC5" w:rsidP="00523AC5">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523AC5"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523AC5" w:rsidRDefault="00523AC5" w:rsidP="00523AC5">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523AC5" w:rsidRPr="001C0786" w:rsidRDefault="00523AC5" w:rsidP="00523AC5">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523AC5" w:rsidRPr="001C0786" w:rsidRDefault="00523AC5" w:rsidP="00523AC5">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523AC5" w:rsidRPr="001C0786" w14:paraId="19D3CEB0" w14:textId="77777777" w:rsidTr="0006689F">
        <w:trPr>
          <w:trHeight w:val="661"/>
          <w:jc w:val="center"/>
        </w:trPr>
        <w:tc>
          <w:tcPr>
            <w:tcW w:w="10065" w:type="dxa"/>
            <w:gridSpan w:val="11"/>
            <w:shd w:val="clear" w:color="auto" w:fill="C00000"/>
            <w:vAlign w:val="center"/>
          </w:tcPr>
          <w:p w14:paraId="7B02145B" w14:textId="79A6B845" w:rsidR="00523AC5" w:rsidRPr="001C0786" w:rsidRDefault="00523AC5" w:rsidP="00523AC5">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523AC5"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523AC5" w:rsidRPr="00DA2939" w:rsidRDefault="00523AC5" w:rsidP="00523AC5">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523AC5"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523AC5" w:rsidRPr="001C0786" w:rsidRDefault="00523AC5" w:rsidP="00523AC5">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523AC5" w:rsidRDefault="00523AC5" w:rsidP="00523AC5">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523AC5"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523AC5" w:rsidRPr="001C0786" w:rsidRDefault="00523AC5" w:rsidP="00523AC5">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523AC5" w:rsidRDefault="00533C5E" w:rsidP="00523AC5">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1A722C0FD430467CA4E84AB4BC621868"/>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23AC5">
                  <w:rPr>
                    <w:rFonts w:ascii="Arial" w:hAnsi="Arial" w:cs="Arial"/>
                    <w:bCs/>
                  </w:rPr>
                  <w:t>centre hospitalier universitaire de Toulouse (représenté par la direction PISTE)</w:t>
                </w:r>
              </w:sdtContent>
            </w:sdt>
          </w:p>
        </w:tc>
      </w:tr>
      <w:tr w:rsidR="00523AC5"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523AC5" w:rsidRDefault="00523AC5" w:rsidP="00523AC5">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523AC5" w:rsidRDefault="00523AC5" w:rsidP="00523AC5">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523AC5"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523AC5" w:rsidRPr="00926945" w:rsidRDefault="00533C5E"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23AC5" w:rsidRPr="00926945">
                  <w:rPr>
                    <w:rFonts w:ascii="Arial" w:eastAsiaTheme="minorHAnsi" w:hAnsi="Arial" w:cs="Arial"/>
                    <w:lang w:eastAsia="en-US"/>
                  </w:rPr>
                  <w:t>CHUT : FR 382 631 00 125</w:t>
                </w:r>
              </w:sdtContent>
            </w:sdt>
          </w:p>
        </w:tc>
      </w:tr>
      <w:tr w:rsidR="00523AC5"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523AC5" w:rsidRPr="00926945" w:rsidRDefault="00533C5E"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23AC5" w:rsidRPr="00926945">
                  <w:rPr>
                    <w:rFonts w:ascii="Arial" w:eastAsiaTheme="minorHAnsi" w:hAnsi="Arial" w:cs="Arial"/>
                    <w:lang w:eastAsia="en-US"/>
                  </w:rPr>
                  <w:t>CHUT : 263 100 125 00016</w:t>
                </w:r>
              </w:sdtContent>
            </w:sdt>
          </w:p>
        </w:tc>
      </w:tr>
      <w:tr w:rsidR="00523AC5"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523AC5" w:rsidRPr="001519C1" w:rsidRDefault="00523AC5" w:rsidP="00523AC5">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523AC5"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7A872953" w:rsidR="00523AC5" w:rsidRPr="001C0786" w:rsidRDefault="009C543B" w:rsidP="00523AC5">
            <w:pPr>
              <w:pStyle w:val="En-tte"/>
              <w:jc w:val="center"/>
              <w:rPr>
                <w:rFonts w:ascii="Arial" w:hAnsi="Arial" w:cs="Arial"/>
                <w:bCs/>
                <w:sz w:val="20"/>
                <w:szCs w:val="20"/>
              </w:rPr>
            </w:pPr>
            <w:r>
              <w:rPr>
                <w:rFonts w:ascii="Arial" w:hAnsi="Arial" w:cs="Arial"/>
                <w:bCs/>
                <w:sz w:val="20"/>
                <w:szCs w:val="20"/>
              </w:rPr>
              <w:t>05</w:t>
            </w:r>
            <w:r w:rsidR="00127B58">
              <w:rPr>
                <w:rFonts w:ascii="Arial" w:hAnsi="Arial" w:cs="Arial"/>
                <w:bCs/>
                <w:sz w:val="20"/>
                <w:szCs w:val="20"/>
              </w:rPr>
              <w:t xml:space="preserve"> 2026</w:t>
            </w:r>
          </w:p>
        </w:tc>
      </w:tr>
      <w:tr w:rsidR="00523AC5"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523AC5" w:rsidRPr="001C0786" w:rsidRDefault="00523AC5" w:rsidP="00523AC5">
            <w:pPr>
              <w:pStyle w:val="En-tte"/>
              <w:jc w:val="right"/>
              <w:rPr>
                <w:rFonts w:ascii="Arial" w:hAnsi="Arial" w:cs="Arial"/>
                <w:bCs/>
                <w:sz w:val="20"/>
                <w:szCs w:val="20"/>
              </w:rPr>
            </w:pPr>
          </w:p>
        </w:tc>
        <w:tc>
          <w:tcPr>
            <w:tcW w:w="7300" w:type="dxa"/>
            <w:gridSpan w:val="10"/>
            <w:vAlign w:val="center"/>
          </w:tcPr>
          <w:p w14:paraId="00E3CB01"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523AC5" w:rsidRPr="00D34AEA" w:rsidRDefault="00523AC5" w:rsidP="00523AC5">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523AC5" w:rsidRPr="007740BC" w:rsidRDefault="00523AC5" w:rsidP="00523AC5">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523AC5"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lastRenderedPageBreak/>
              <w:t>Signature</w:t>
            </w:r>
          </w:p>
        </w:tc>
        <w:tc>
          <w:tcPr>
            <w:tcW w:w="3945" w:type="dxa"/>
            <w:gridSpan w:val="4"/>
          </w:tcPr>
          <w:p w14:paraId="49B9BE0D" w14:textId="59C3163F" w:rsidR="00523AC5" w:rsidRPr="001C0786" w:rsidRDefault="00523AC5" w:rsidP="00523AC5">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246B89E8" w:rsidR="00523AC5" w:rsidRPr="001C0786" w:rsidRDefault="00523AC5" w:rsidP="00523AC5">
            <w:pPr>
              <w:tabs>
                <w:tab w:val="left" w:pos="2776"/>
                <w:tab w:val="left" w:pos="5529"/>
              </w:tabs>
              <w:spacing w:after="0" w:line="240" w:lineRule="auto"/>
              <w:rPr>
                <w:rFonts w:ascii="Arial" w:hAnsi="Arial" w:cs="Arial"/>
                <w:b/>
                <w:sz w:val="20"/>
                <w:szCs w:val="20"/>
              </w:rPr>
            </w:pPr>
            <w:r>
              <w:rPr>
                <w:rFonts w:ascii="Arial" w:hAnsi="Arial" w:cs="Arial"/>
                <w:b/>
                <w:sz w:val="20"/>
                <w:szCs w:val="20"/>
              </w:rPr>
              <w:t>Directeur général</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55C5FF08" w14:textId="2B627B73" w:rsidR="00D04B22"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5172249" w:history="1">
            <w:r w:rsidR="00D04B22" w:rsidRPr="00F82DF7">
              <w:rPr>
                <w:rStyle w:val="Lienhypertexte"/>
                <w:noProof/>
                <w14:scene3d>
                  <w14:camera w14:prst="orthographicFront"/>
                  <w14:lightRig w14:rig="threePt" w14:dir="t">
                    <w14:rot w14:lat="0" w14:lon="0" w14:rev="0"/>
                  </w14:lightRig>
                </w14:scene3d>
              </w:rPr>
              <w:t>0</w:t>
            </w:r>
            <w:r w:rsidR="00D04B22">
              <w:rPr>
                <w:rFonts w:eastAsiaTheme="minorEastAsia"/>
                <w:noProof/>
                <w:lang w:eastAsia="fr-FR"/>
              </w:rPr>
              <w:tab/>
            </w:r>
            <w:r w:rsidR="00D04B22" w:rsidRPr="00F82DF7">
              <w:rPr>
                <w:rStyle w:val="Lienhypertexte"/>
                <w:noProof/>
              </w:rPr>
              <w:t>Définitions</w:t>
            </w:r>
            <w:r w:rsidR="00D04B22">
              <w:rPr>
                <w:noProof/>
                <w:webHidden/>
              </w:rPr>
              <w:tab/>
            </w:r>
            <w:r w:rsidR="00D04B22">
              <w:rPr>
                <w:noProof/>
                <w:webHidden/>
              </w:rPr>
              <w:fldChar w:fldCharType="begin"/>
            </w:r>
            <w:r w:rsidR="00D04B22">
              <w:rPr>
                <w:noProof/>
                <w:webHidden/>
              </w:rPr>
              <w:instrText xml:space="preserve"> PAGEREF _Toc225172249 \h </w:instrText>
            </w:r>
            <w:r w:rsidR="00D04B22">
              <w:rPr>
                <w:noProof/>
                <w:webHidden/>
              </w:rPr>
            </w:r>
            <w:r w:rsidR="00D04B22">
              <w:rPr>
                <w:noProof/>
                <w:webHidden/>
              </w:rPr>
              <w:fldChar w:fldCharType="separate"/>
            </w:r>
            <w:r w:rsidR="00D04B22">
              <w:rPr>
                <w:noProof/>
                <w:webHidden/>
              </w:rPr>
              <w:t>7</w:t>
            </w:r>
            <w:r w:rsidR="00D04B22">
              <w:rPr>
                <w:noProof/>
                <w:webHidden/>
              </w:rPr>
              <w:fldChar w:fldCharType="end"/>
            </w:r>
          </w:hyperlink>
        </w:p>
        <w:p w14:paraId="27D5AB1A" w14:textId="3DCAFEFD" w:rsidR="00D04B22" w:rsidRDefault="00533C5E">
          <w:pPr>
            <w:pStyle w:val="TM1"/>
            <w:tabs>
              <w:tab w:val="left" w:pos="440"/>
              <w:tab w:val="right" w:leader="dot" w:pos="9062"/>
            </w:tabs>
            <w:rPr>
              <w:rFonts w:eastAsiaTheme="minorEastAsia"/>
              <w:noProof/>
              <w:lang w:eastAsia="fr-FR"/>
            </w:rPr>
          </w:pPr>
          <w:hyperlink w:anchor="_Toc225172250" w:history="1">
            <w:r w:rsidR="00D04B22" w:rsidRPr="00F82DF7">
              <w:rPr>
                <w:rStyle w:val="Lienhypertexte"/>
                <w:noProof/>
                <w14:scene3d>
                  <w14:camera w14:prst="orthographicFront"/>
                  <w14:lightRig w14:rig="threePt" w14:dir="t">
                    <w14:rot w14:lat="0" w14:lon="0" w14:rev="0"/>
                  </w14:lightRig>
                </w14:scene3d>
              </w:rPr>
              <w:t>1</w:t>
            </w:r>
            <w:r w:rsidR="00D04B22">
              <w:rPr>
                <w:rFonts w:eastAsiaTheme="minorEastAsia"/>
                <w:noProof/>
                <w:lang w:eastAsia="fr-FR"/>
              </w:rPr>
              <w:tab/>
            </w:r>
            <w:r w:rsidR="00D04B22" w:rsidRPr="00F82DF7">
              <w:rPr>
                <w:rStyle w:val="Lienhypertexte"/>
                <w:noProof/>
              </w:rPr>
              <w:t>Objet du marché – dispositions générales</w:t>
            </w:r>
            <w:r w:rsidR="00D04B22">
              <w:rPr>
                <w:noProof/>
                <w:webHidden/>
              </w:rPr>
              <w:tab/>
            </w:r>
            <w:r w:rsidR="00D04B22">
              <w:rPr>
                <w:noProof/>
                <w:webHidden/>
              </w:rPr>
              <w:fldChar w:fldCharType="begin"/>
            </w:r>
            <w:r w:rsidR="00D04B22">
              <w:rPr>
                <w:noProof/>
                <w:webHidden/>
              </w:rPr>
              <w:instrText xml:space="preserve"> PAGEREF _Toc225172250 \h </w:instrText>
            </w:r>
            <w:r w:rsidR="00D04B22">
              <w:rPr>
                <w:noProof/>
                <w:webHidden/>
              </w:rPr>
            </w:r>
            <w:r w:rsidR="00D04B22">
              <w:rPr>
                <w:noProof/>
                <w:webHidden/>
              </w:rPr>
              <w:fldChar w:fldCharType="separate"/>
            </w:r>
            <w:r w:rsidR="00D04B22">
              <w:rPr>
                <w:noProof/>
                <w:webHidden/>
              </w:rPr>
              <w:t>7</w:t>
            </w:r>
            <w:r w:rsidR="00D04B22">
              <w:rPr>
                <w:noProof/>
                <w:webHidden/>
              </w:rPr>
              <w:fldChar w:fldCharType="end"/>
            </w:r>
          </w:hyperlink>
        </w:p>
        <w:p w14:paraId="4B11CC14" w14:textId="21DDBC4C" w:rsidR="00D04B22" w:rsidRDefault="00533C5E">
          <w:pPr>
            <w:pStyle w:val="TM2"/>
            <w:tabs>
              <w:tab w:val="left" w:pos="880"/>
              <w:tab w:val="right" w:leader="dot" w:pos="9062"/>
            </w:tabs>
            <w:rPr>
              <w:rFonts w:eastAsiaTheme="minorEastAsia"/>
              <w:noProof/>
              <w:lang w:eastAsia="fr-FR"/>
            </w:rPr>
          </w:pPr>
          <w:hyperlink w:anchor="_Toc225172251" w:history="1">
            <w:r w:rsidR="00D04B22" w:rsidRPr="00F82DF7">
              <w:rPr>
                <w:rStyle w:val="Lienhypertexte"/>
                <w:noProof/>
                <w14:scene3d>
                  <w14:camera w14:prst="orthographicFront"/>
                  <w14:lightRig w14:rig="threePt" w14:dir="t">
                    <w14:rot w14:lat="0" w14:lon="0" w14:rev="0"/>
                  </w14:lightRig>
                </w14:scene3d>
              </w:rPr>
              <w:t>1.1</w:t>
            </w:r>
            <w:r w:rsidR="00D04B22">
              <w:rPr>
                <w:rFonts w:eastAsiaTheme="minorEastAsia"/>
                <w:noProof/>
                <w:lang w:eastAsia="fr-FR"/>
              </w:rPr>
              <w:tab/>
            </w:r>
            <w:r w:rsidR="00D04B22" w:rsidRPr="00F82DF7">
              <w:rPr>
                <w:rStyle w:val="Lienhypertexte"/>
                <w:noProof/>
              </w:rPr>
              <w:t>Objet du marché</w:t>
            </w:r>
            <w:r w:rsidR="00D04B22">
              <w:rPr>
                <w:noProof/>
                <w:webHidden/>
              </w:rPr>
              <w:tab/>
            </w:r>
            <w:r w:rsidR="00D04B22">
              <w:rPr>
                <w:noProof/>
                <w:webHidden/>
              </w:rPr>
              <w:fldChar w:fldCharType="begin"/>
            </w:r>
            <w:r w:rsidR="00D04B22">
              <w:rPr>
                <w:noProof/>
                <w:webHidden/>
              </w:rPr>
              <w:instrText xml:space="preserve"> PAGEREF _Toc225172251 \h </w:instrText>
            </w:r>
            <w:r w:rsidR="00D04B22">
              <w:rPr>
                <w:noProof/>
                <w:webHidden/>
              </w:rPr>
            </w:r>
            <w:r w:rsidR="00D04B22">
              <w:rPr>
                <w:noProof/>
                <w:webHidden/>
              </w:rPr>
              <w:fldChar w:fldCharType="separate"/>
            </w:r>
            <w:r w:rsidR="00D04B22">
              <w:rPr>
                <w:noProof/>
                <w:webHidden/>
              </w:rPr>
              <w:t>7</w:t>
            </w:r>
            <w:r w:rsidR="00D04B22">
              <w:rPr>
                <w:noProof/>
                <w:webHidden/>
              </w:rPr>
              <w:fldChar w:fldCharType="end"/>
            </w:r>
          </w:hyperlink>
        </w:p>
        <w:p w14:paraId="04CEE79F" w14:textId="285BA0F8" w:rsidR="00D04B22" w:rsidRDefault="00533C5E">
          <w:pPr>
            <w:pStyle w:val="TM2"/>
            <w:tabs>
              <w:tab w:val="left" w:pos="880"/>
              <w:tab w:val="right" w:leader="dot" w:pos="9062"/>
            </w:tabs>
            <w:rPr>
              <w:rFonts w:eastAsiaTheme="minorEastAsia"/>
              <w:noProof/>
              <w:lang w:eastAsia="fr-FR"/>
            </w:rPr>
          </w:pPr>
          <w:hyperlink w:anchor="_Toc225172252" w:history="1">
            <w:r w:rsidR="00D04B22" w:rsidRPr="00F82DF7">
              <w:rPr>
                <w:rStyle w:val="Lienhypertexte"/>
                <w:noProof/>
                <w14:scene3d>
                  <w14:camera w14:prst="orthographicFront"/>
                  <w14:lightRig w14:rig="threePt" w14:dir="t">
                    <w14:rot w14:lat="0" w14:lon="0" w14:rev="0"/>
                  </w14:lightRig>
                </w14:scene3d>
              </w:rPr>
              <w:t>1.2</w:t>
            </w:r>
            <w:r w:rsidR="00D04B22">
              <w:rPr>
                <w:rFonts w:eastAsiaTheme="minorEastAsia"/>
                <w:noProof/>
                <w:lang w:eastAsia="fr-FR"/>
              </w:rPr>
              <w:tab/>
            </w:r>
            <w:r w:rsidR="00D04B22" w:rsidRPr="00F82DF7">
              <w:rPr>
                <w:rStyle w:val="Lienhypertexte"/>
                <w:noProof/>
              </w:rPr>
              <w:t>Allotissement</w:t>
            </w:r>
            <w:r w:rsidR="00D04B22">
              <w:rPr>
                <w:noProof/>
                <w:webHidden/>
              </w:rPr>
              <w:tab/>
            </w:r>
            <w:r w:rsidR="00D04B22">
              <w:rPr>
                <w:noProof/>
                <w:webHidden/>
              </w:rPr>
              <w:fldChar w:fldCharType="begin"/>
            </w:r>
            <w:r w:rsidR="00D04B22">
              <w:rPr>
                <w:noProof/>
                <w:webHidden/>
              </w:rPr>
              <w:instrText xml:space="preserve"> PAGEREF _Toc225172252 \h </w:instrText>
            </w:r>
            <w:r w:rsidR="00D04B22">
              <w:rPr>
                <w:noProof/>
                <w:webHidden/>
              </w:rPr>
            </w:r>
            <w:r w:rsidR="00D04B22">
              <w:rPr>
                <w:noProof/>
                <w:webHidden/>
              </w:rPr>
              <w:fldChar w:fldCharType="separate"/>
            </w:r>
            <w:r w:rsidR="00D04B22">
              <w:rPr>
                <w:noProof/>
                <w:webHidden/>
              </w:rPr>
              <w:t>7</w:t>
            </w:r>
            <w:r w:rsidR="00D04B22">
              <w:rPr>
                <w:noProof/>
                <w:webHidden/>
              </w:rPr>
              <w:fldChar w:fldCharType="end"/>
            </w:r>
          </w:hyperlink>
        </w:p>
        <w:p w14:paraId="109875C3" w14:textId="77863E7F" w:rsidR="00D04B22" w:rsidRDefault="00533C5E">
          <w:pPr>
            <w:pStyle w:val="TM2"/>
            <w:tabs>
              <w:tab w:val="left" w:pos="880"/>
              <w:tab w:val="right" w:leader="dot" w:pos="9062"/>
            </w:tabs>
            <w:rPr>
              <w:rFonts w:eastAsiaTheme="minorEastAsia"/>
              <w:noProof/>
              <w:lang w:eastAsia="fr-FR"/>
            </w:rPr>
          </w:pPr>
          <w:hyperlink w:anchor="_Toc225172253" w:history="1">
            <w:r w:rsidR="00D04B22" w:rsidRPr="00F82DF7">
              <w:rPr>
                <w:rStyle w:val="Lienhypertexte"/>
                <w:noProof/>
                <w14:scene3d>
                  <w14:camera w14:prst="orthographicFront"/>
                  <w14:lightRig w14:rig="threePt" w14:dir="t">
                    <w14:rot w14:lat="0" w14:lon="0" w14:rev="0"/>
                  </w14:lightRig>
                </w14:scene3d>
              </w:rPr>
              <w:t>1.3</w:t>
            </w:r>
            <w:r w:rsidR="00D04B22">
              <w:rPr>
                <w:rFonts w:eastAsiaTheme="minorEastAsia"/>
                <w:noProof/>
                <w:lang w:eastAsia="fr-FR"/>
              </w:rPr>
              <w:tab/>
            </w:r>
            <w:r w:rsidR="00D04B22" w:rsidRPr="00F82DF7">
              <w:rPr>
                <w:rStyle w:val="Lienhypertexte"/>
                <w:noProof/>
              </w:rPr>
              <w:t>Marchés de prestations similaires</w:t>
            </w:r>
            <w:r w:rsidR="00D04B22">
              <w:rPr>
                <w:noProof/>
                <w:webHidden/>
              </w:rPr>
              <w:tab/>
            </w:r>
            <w:r w:rsidR="00D04B22">
              <w:rPr>
                <w:noProof/>
                <w:webHidden/>
              </w:rPr>
              <w:fldChar w:fldCharType="begin"/>
            </w:r>
            <w:r w:rsidR="00D04B22">
              <w:rPr>
                <w:noProof/>
                <w:webHidden/>
              </w:rPr>
              <w:instrText xml:space="preserve"> PAGEREF _Toc225172253 \h </w:instrText>
            </w:r>
            <w:r w:rsidR="00D04B22">
              <w:rPr>
                <w:noProof/>
                <w:webHidden/>
              </w:rPr>
            </w:r>
            <w:r w:rsidR="00D04B22">
              <w:rPr>
                <w:noProof/>
                <w:webHidden/>
              </w:rPr>
              <w:fldChar w:fldCharType="separate"/>
            </w:r>
            <w:r w:rsidR="00D04B22">
              <w:rPr>
                <w:noProof/>
                <w:webHidden/>
              </w:rPr>
              <w:t>8</w:t>
            </w:r>
            <w:r w:rsidR="00D04B22">
              <w:rPr>
                <w:noProof/>
                <w:webHidden/>
              </w:rPr>
              <w:fldChar w:fldCharType="end"/>
            </w:r>
          </w:hyperlink>
        </w:p>
        <w:p w14:paraId="43EA79C1" w14:textId="40540D81" w:rsidR="00D04B22" w:rsidRDefault="00533C5E">
          <w:pPr>
            <w:pStyle w:val="TM2"/>
            <w:tabs>
              <w:tab w:val="left" w:pos="880"/>
              <w:tab w:val="right" w:leader="dot" w:pos="9062"/>
            </w:tabs>
            <w:rPr>
              <w:rFonts w:eastAsiaTheme="minorEastAsia"/>
              <w:noProof/>
              <w:lang w:eastAsia="fr-FR"/>
            </w:rPr>
          </w:pPr>
          <w:hyperlink w:anchor="_Toc225172254" w:history="1">
            <w:r w:rsidR="00D04B22" w:rsidRPr="00F82DF7">
              <w:rPr>
                <w:rStyle w:val="Lienhypertexte"/>
                <w:noProof/>
                <w14:scene3d>
                  <w14:camera w14:prst="orthographicFront"/>
                  <w14:lightRig w14:rig="threePt" w14:dir="t">
                    <w14:rot w14:lat="0" w14:lon="0" w14:rev="0"/>
                  </w14:lightRig>
                </w14:scene3d>
              </w:rPr>
              <w:t>1.4</w:t>
            </w:r>
            <w:r w:rsidR="00D04B22">
              <w:rPr>
                <w:rFonts w:eastAsiaTheme="minorEastAsia"/>
                <w:noProof/>
                <w:lang w:eastAsia="fr-FR"/>
              </w:rPr>
              <w:tab/>
            </w:r>
            <w:r w:rsidR="00D04B22" w:rsidRPr="00F82DF7">
              <w:rPr>
                <w:rStyle w:val="Lienhypertexte"/>
                <w:noProof/>
              </w:rPr>
              <w:t>Définition des parties au contrat</w:t>
            </w:r>
            <w:r w:rsidR="00D04B22">
              <w:rPr>
                <w:noProof/>
                <w:webHidden/>
              </w:rPr>
              <w:tab/>
            </w:r>
            <w:r w:rsidR="00D04B22">
              <w:rPr>
                <w:noProof/>
                <w:webHidden/>
              </w:rPr>
              <w:fldChar w:fldCharType="begin"/>
            </w:r>
            <w:r w:rsidR="00D04B22">
              <w:rPr>
                <w:noProof/>
                <w:webHidden/>
              </w:rPr>
              <w:instrText xml:space="preserve"> PAGEREF _Toc225172254 \h </w:instrText>
            </w:r>
            <w:r w:rsidR="00D04B22">
              <w:rPr>
                <w:noProof/>
                <w:webHidden/>
              </w:rPr>
            </w:r>
            <w:r w:rsidR="00D04B22">
              <w:rPr>
                <w:noProof/>
                <w:webHidden/>
              </w:rPr>
              <w:fldChar w:fldCharType="separate"/>
            </w:r>
            <w:r w:rsidR="00D04B22">
              <w:rPr>
                <w:noProof/>
                <w:webHidden/>
              </w:rPr>
              <w:t>8</w:t>
            </w:r>
            <w:r w:rsidR="00D04B22">
              <w:rPr>
                <w:noProof/>
                <w:webHidden/>
              </w:rPr>
              <w:fldChar w:fldCharType="end"/>
            </w:r>
          </w:hyperlink>
        </w:p>
        <w:p w14:paraId="154DB8A2" w14:textId="780B3DA0" w:rsidR="00D04B22" w:rsidRDefault="00533C5E">
          <w:pPr>
            <w:pStyle w:val="TM3"/>
            <w:tabs>
              <w:tab w:val="left" w:pos="1320"/>
              <w:tab w:val="right" w:leader="dot" w:pos="9062"/>
            </w:tabs>
            <w:rPr>
              <w:rFonts w:eastAsiaTheme="minorEastAsia"/>
              <w:noProof/>
              <w:lang w:eastAsia="fr-FR"/>
            </w:rPr>
          </w:pPr>
          <w:hyperlink w:anchor="_Toc225172255" w:history="1">
            <w:r w:rsidR="00D04B22" w:rsidRPr="00F82DF7">
              <w:rPr>
                <w:rStyle w:val="Lienhypertexte"/>
                <w:noProof/>
                <w14:scene3d>
                  <w14:camera w14:prst="orthographicFront"/>
                  <w14:lightRig w14:rig="threePt" w14:dir="t">
                    <w14:rot w14:lat="0" w14:lon="0" w14:rev="0"/>
                  </w14:lightRig>
                </w14:scene3d>
              </w:rPr>
              <w:t>1.4.1</w:t>
            </w:r>
            <w:r w:rsidR="00D04B22">
              <w:rPr>
                <w:rFonts w:eastAsiaTheme="minorEastAsia"/>
                <w:noProof/>
                <w:lang w:eastAsia="fr-FR"/>
              </w:rPr>
              <w:tab/>
            </w:r>
            <w:r w:rsidR="00D04B22" w:rsidRPr="00F82DF7">
              <w:rPr>
                <w:rStyle w:val="Lienhypertexte"/>
                <w:noProof/>
              </w:rPr>
              <w:t>Pouvoir Adjudicateur</w:t>
            </w:r>
            <w:r w:rsidR="00D04B22">
              <w:rPr>
                <w:noProof/>
                <w:webHidden/>
              </w:rPr>
              <w:tab/>
            </w:r>
            <w:r w:rsidR="00D04B22">
              <w:rPr>
                <w:noProof/>
                <w:webHidden/>
              </w:rPr>
              <w:fldChar w:fldCharType="begin"/>
            </w:r>
            <w:r w:rsidR="00D04B22">
              <w:rPr>
                <w:noProof/>
                <w:webHidden/>
              </w:rPr>
              <w:instrText xml:space="preserve"> PAGEREF _Toc225172255 \h </w:instrText>
            </w:r>
            <w:r w:rsidR="00D04B22">
              <w:rPr>
                <w:noProof/>
                <w:webHidden/>
              </w:rPr>
            </w:r>
            <w:r w:rsidR="00D04B22">
              <w:rPr>
                <w:noProof/>
                <w:webHidden/>
              </w:rPr>
              <w:fldChar w:fldCharType="separate"/>
            </w:r>
            <w:r w:rsidR="00D04B22">
              <w:rPr>
                <w:noProof/>
                <w:webHidden/>
              </w:rPr>
              <w:t>8</w:t>
            </w:r>
            <w:r w:rsidR="00D04B22">
              <w:rPr>
                <w:noProof/>
                <w:webHidden/>
              </w:rPr>
              <w:fldChar w:fldCharType="end"/>
            </w:r>
          </w:hyperlink>
        </w:p>
        <w:p w14:paraId="61B0D852" w14:textId="33066ADD" w:rsidR="00D04B22" w:rsidRDefault="00533C5E">
          <w:pPr>
            <w:pStyle w:val="TM3"/>
            <w:tabs>
              <w:tab w:val="left" w:pos="1320"/>
              <w:tab w:val="right" w:leader="dot" w:pos="9062"/>
            </w:tabs>
            <w:rPr>
              <w:rFonts w:eastAsiaTheme="minorEastAsia"/>
              <w:noProof/>
              <w:lang w:eastAsia="fr-FR"/>
            </w:rPr>
          </w:pPr>
          <w:hyperlink w:anchor="_Toc225172256" w:history="1">
            <w:r w:rsidR="00D04B22" w:rsidRPr="00F82DF7">
              <w:rPr>
                <w:rStyle w:val="Lienhypertexte"/>
                <w:noProof/>
                <w14:scene3d>
                  <w14:camera w14:prst="orthographicFront"/>
                  <w14:lightRig w14:rig="threePt" w14:dir="t">
                    <w14:rot w14:lat="0" w14:lon="0" w14:rev="0"/>
                  </w14:lightRig>
                </w14:scene3d>
              </w:rPr>
              <w:t>1.4.2</w:t>
            </w:r>
            <w:r w:rsidR="00D04B22">
              <w:rPr>
                <w:rFonts w:eastAsiaTheme="minorEastAsia"/>
                <w:noProof/>
                <w:lang w:eastAsia="fr-FR"/>
              </w:rPr>
              <w:tab/>
            </w:r>
            <w:r w:rsidR="00D04B22" w:rsidRPr="00F82DF7">
              <w:rPr>
                <w:rStyle w:val="Lienhypertexte"/>
                <w:noProof/>
              </w:rPr>
              <w:t>Titulaire</w:t>
            </w:r>
            <w:r w:rsidR="00D04B22">
              <w:rPr>
                <w:noProof/>
                <w:webHidden/>
              </w:rPr>
              <w:tab/>
            </w:r>
            <w:r w:rsidR="00D04B22">
              <w:rPr>
                <w:noProof/>
                <w:webHidden/>
              </w:rPr>
              <w:fldChar w:fldCharType="begin"/>
            </w:r>
            <w:r w:rsidR="00D04B22">
              <w:rPr>
                <w:noProof/>
                <w:webHidden/>
              </w:rPr>
              <w:instrText xml:space="preserve"> PAGEREF _Toc225172256 \h </w:instrText>
            </w:r>
            <w:r w:rsidR="00D04B22">
              <w:rPr>
                <w:noProof/>
                <w:webHidden/>
              </w:rPr>
            </w:r>
            <w:r w:rsidR="00D04B22">
              <w:rPr>
                <w:noProof/>
                <w:webHidden/>
              </w:rPr>
              <w:fldChar w:fldCharType="separate"/>
            </w:r>
            <w:r w:rsidR="00D04B22">
              <w:rPr>
                <w:noProof/>
                <w:webHidden/>
              </w:rPr>
              <w:t>8</w:t>
            </w:r>
            <w:r w:rsidR="00D04B22">
              <w:rPr>
                <w:noProof/>
                <w:webHidden/>
              </w:rPr>
              <w:fldChar w:fldCharType="end"/>
            </w:r>
          </w:hyperlink>
        </w:p>
        <w:p w14:paraId="5867A7D7" w14:textId="59573C10" w:rsidR="00D04B22" w:rsidRDefault="00533C5E">
          <w:pPr>
            <w:pStyle w:val="TM2"/>
            <w:tabs>
              <w:tab w:val="left" w:pos="880"/>
              <w:tab w:val="right" w:leader="dot" w:pos="9062"/>
            </w:tabs>
            <w:rPr>
              <w:rFonts w:eastAsiaTheme="minorEastAsia"/>
              <w:noProof/>
              <w:lang w:eastAsia="fr-FR"/>
            </w:rPr>
          </w:pPr>
          <w:hyperlink w:anchor="_Toc225172257" w:history="1">
            <w:r w:rsidR="00D04B22" w:rsidRPr="00F82DF7">
              <w:rPr>
                <w:rStyle w:val="Lienhypertexte"/>
                <w:noProof/>
                <w14:scene3d>
                  <w14:camera w14:prst="orthographicFront"/>
                  <w14:lightRig w14:rig="threePt" w14:dir="t">
                    <w14:rot w14:lat="0" w14:lon="0" w14:rev="0"/>
                  </w14:lightRig>
                </w14:scene3d>
              </w:rPr>
              <w:t>1.5</w:t>
            </w:r>
            <w:r w:rsidR="00D04B22">
              <w:rPr>
                <w:rFonts w:eastAsiaTheme="minorEastAsia"/>
                <w:noProof/>
                <w:lang w:eastAsia="fr-FR"/>
              </w:rPr>
              <w:tab/>
            </w:r>
            <w:r w:rsidR="00D04B22" w:rsidRPr="00F82DF7">
              <w:rPr>
                <w:rStyle w:val="Lienhypertexte"/>
                <w:noProof/>
              </w:rPr>
              <w:t>Forme des notifications</w:t>
            </w:r>
            <w:r w:rsidR="00D04B22">
              <w:rPr>
                <w:noProof/>
                <w:webHidden/>
              </w:rPr>
              <w:tab/>
            </w:r>
            <w:r w:rsidR="00D04B22">
              <w:rPr>
                <w:noProof/>
                <w:webHidden/>
              </w:rPr>
              <w:fldChar w:fldCharType="begin"/>
            </w:r>
            <w:r w:rsidR="00D04B22">
              <w:rPr>
                <w:noProof/>
                <w:webHidden/>
              </w:rPr>
              <w:instrText xml:space="preserve"> PAGEREF _Toc225172257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1B9ECC15" w14:textId="707F65D9" w:rsidR="00D04B22" w:rsidRDefault="00533C5E">
          <w:pPr>
            <w:pStyle w:val="TM3"/>
            <w:tabs>
              <w:tab w:val="left" w:pos="1320"/>
              <w:tab w:val="right" w:leader="dot" w:pos="9062"/>
            </w:tabs>
            <w:rPr>
              <w:rFonts w:eastAsiaTheme="minorEastAsia"/>
              <w:noProof/>
              <w:lang w:eastAsia="fr-FR"/>
            </w:rPr>
          </w:pPr>
          <w:hyperlink w:anchor="_Toc225172258" w:history="1">
            <w:r w:rsidR="00D04B22" w:rsidRPr="00F82DF7">
              <w:rPr>
                <w:rStyle w:val="Lienhypertexte"/>
                <w:noProof/>
                <w14:scene3d>
                  <w14:camera w14:prst="orthographicFront"/>
                  <w14:lightRig w14:rig="threePt" w14:dir="t">
                    <w14:rot w14:lat="0" w14:lon="0" w14:rev="0"/>
                  </w14:lightRig>
                </w14:scene3d>
              </w:rPr>
              <w:t>1.5.1</w:t>
            </w:r>
            <w:r w:rsidR="00D04B22">
              <w:rPr>
                <w:rFonts w:eastAsiaTheme="minorEastAsia"/>
                <w:noProof/>
                <w:lang w:eastAsia="fr-FR"/>
              </w:rPr>
              <w:tab/>
            </w:r>
            <w:r w:rsidR="00D04B22" w:rsidRPr="00F82DF7">
              <w:rPr>
                <w:rStyle w:val="Lienhypertexte"/>
                <w:noProof/>
              </w:rPr>
              <w:t>Notifications destinées au Titulaire</w:t>
            </w:r>
            <w:r w:rsidR="00D04B22">
              <w:rPr>
                <w:noProof/>
                <w:webHidden/>
              </w:rPr>
              <w:tab/>
            </w:r>
            <w:r w:rsidR="00D04B22">
              <w:rPr>
                <w:noProof/>
                <w:webHidden/>
              </w:rPr>
              <w:fldChar w:fldCharType="begin"/>
            </w:r>
            <w:r w:rsidR="00D04B22">
              <w:rPr>
                <w:noProof/>
                <w:webHidden/>
              </w:rPr>
              <w:instrText xml:space="preserve"> PAGEREF _Toc225172258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36080777" w14:textId="53DD435F" w:rsidR="00D04B22" w:rsidRDefault="00533C5E">
          <w:pPr>
            <w:pStyle w:val="TM3"/>
            <w:tabs>
              <w:tab w:val="left" w:pos="1320"/>
              <w:tab w:val="right" w:leader="dot" w:pos="9062"/>
            </w:tabs>
            <w:rPr>
              <w:rFonts w:eastAsiaTheme="minorEastAsia"/>
              <w:noProof/>
              <w:lang w:eastAsia="fr-FR"/>
            </w:rPr>
          </w:pPr>
          <w:hyperlink w:anchor="_Toc225172259" w:history="1">
            <w:r w:rsidR="00D04B22" w:rsidRPr="00F82DF7">
              <w:rPr>
                <w:rStyle w:val="Lienhypertexte"/>
                <w:noProof/>
                <w:lang w:eastAsia="fr-FR"/>
                <w14:scene3d>
                  <w14:camera w14:prst="orthographicFront"/>
                  <w14:lightRig w14:rig="threePt" w14:dir="t">
                    <w14:rot w14:lat="0" w14:lon="0" w14:rev="0"/>
                  </w14:lightRig>
                </w14:scene3d>
              </w:rPr>
              <w:t>1.5.2</w:t>
            </w:r>
            <w:r w:rsidR="00D04B22">
              <w:rPr>
                <w:rFonts w:eastAsiaTheme="minorEastAsia"/>
                <w:noProof/>
                <w:lang w:eastAsia="fr-FR"/>
              </w:rPr>
              <w:tab/>
            </w:r>
            <w:r w:rsidR="00D04B22" w:rsidRPr="00F82DF7">
              <w:rPr>
                <w:rStyle w:val="Lienhypertexte"/>
                <w:noProof/>
                <w:lang w:eastAsia="fr-FR"/>
              </w:rPr>
              <w:t>Notifications destinées au Maitre d’Ouvrage</w:t>
            </w:r>
            <w:r w:rsidR="00D04B22">
              <w:rPr>
                <w:noProof/>
                <w:webHidden/>
              </w:rPr>
              <w:tab/>
            </w:r>
            <w:r w:rsidR="00D04B22">
              <w:rPr>
                <w:noProof/>
                <w:webHidden/>
              </w:rPr>
              <w:fldChar w:fldCharType="begin"/>
            </w:r>
            <w:r w:rsidR="00D04B22">
              <w:rPr>
                <w:noProof/>
                <w:webHidden/>
              </w:rPr>
              <w:instrText xml:space="preserve"> PAGEREF _Toc225172259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6D131ECB" w14:textId="1A2B56C1" w:rsidR="00D04B22" w:rsidRDefault="00533C5E">
          <w:pPr>
            <w:pStyle w:val="TM1"/>
            <w:tabs>
              <w:tab w:val="left" w:pos="440"/>
              <w:tab w:val="right" w:leader="dot" w:pos="9062"/>
            </w:tabs>
            <w:rPr>
              <w:rFonts w:eastAsiaTheme="minorEastAsia"/>
              <w:noProof/>
              <w:lang w:eastAsia="fr-FR"/>
            </w:rPr>
          </w:pPr>
          <w:hyperlink w:anchor="_Toc225172260" w:history="1">
            <w:r w:rsidR="00D04B22" w:rsidRPr="00F82DF7">
              <w:rPr>
                <w:rStyle w:val="Lienhypertexte"/>
                <w:noProof/>
                <w14:scene3d>
                  <w14:camera w14:prst="orthographicFront"/>
                  <w14:lightRig w14:rig="threePt" w14:dir="t">
                    <w14:rot w14:lat="0" w14:lon="0" w14:rev="0"/>
                  </w14:lightRig>
                </w14:scene3d>
              </w:rPr>
              <w:t>2</w:t>
            </w:r>
            <w:r w:rsidR="00D04B22">
              <w:rPr>
                <w:rFonts w:eastAsiaTheme="minorEastAsia"/>
                <w:noProof/>
                <w:lang w:eastAsia="fr-FR"/>
              </w:rPr>
              <w:tab/>
            </w:r>
            <w:r w:rsidR="00D04B22" w:rsidRPr="00F82DF7">
              <w:rPr>
                <w:rStyle w:val="Lienhypertexte"/>
                <w:noProof/>
              </w:rPr>
              <w:t>Acteurs du projet</w:t>
            </w:r>
            <w:r w:rsidR="00D04B22">
              <w:rPr>
                <w:noProof/>
                <w:webHidden/>
              </w:rPr>
              <w:tab/>
            </w:r>
            <w:r w:rsidR="00D04B22">
              <w:rPr>
                <w:noProof/>
                <w:webHidden/>
              </w:rPr>
              <w:fldChar w:fldCharType="begin"/>
            </w:r>
            <w:r w:rsidR="00D04B22">
              <w:rPr>
                <w:noProof/>
                <w:webHidden/>
              </w:rPr>
              <w:instrText xml:space="preserve"> PAGEREF _Toc225172260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1191454A" w14:textId="2C244DB9" w:rsidR="00D04B22" w:rsidRDefault="00533C5E">
          <w:pPr>
            <w:pStyle w:val="TM2"/>
            <w:tabs>
              <w:tab w:val="left" w:pos="880"/>
              <w:tab w:val="right" w:leader="dot" w:pos="9062"/>
            </w:tabs>
            <w:rPr>
              <w:rFonts w:eastAsiaTheme="minorEastAsia"/>
              <w:noProof/>
              <w:lang w:eastAsia="fr-FR"/>
            </w:rPr>
          </w:pPr>
          <w:hyperlink w:anchor="_Toc225172261" w:history="1">
            <w:r w:rsidR="00D04B22" w:rsidRPr="00F82DF7">
              <w:rPr>
                <w:rStyle w:val="Lienhypertexte"/>
                <w:noProof/>
                <w14:scene3d>
                  <w14:camera w14:prst="orthographicFront"/>
                  <w14:lightRig w14:rig="threePt" w14:dir="t">
                    <w14:rot w14:lat="0" w14:lon="0" w14:rev="0"/>
                  </w14:lightRig>
                </w14:scene3d>
              </w:rPr>
              <w:t>2.1</w:t>
            </w:r>
            <w:r w:rsidR="00D04B22">
              <w:rPr>
                <w:rFonts w:eastAsiaTheme="minorEastAsia"/>
                <w:noProof/>
                <w:lang w:eastAsia="fr-FR"/>
              </w:rPr>
              <w:tab/>
            </w:r>
            <w:r w:rsidR="00D04B22" w:rsidRPr="00F82DF7">
              <w:rPr>
                <w:rStyle w:val="Lienhypertexte"/>
                <w:noProof/>
              </w:rPr>
              <w:t>Maîtrise d’ouvrage</w:t>
            </w:r>
            <w:r w:rsidR="00D04B22">
              <w:rPr>
                <w:noProof/>
                <w:webHidden/>
              </w:rPr>
              <w:tab/>
            </w:r>
            <w:r w:rsidR="00D04B22">
              <w:rPr>
                <w:noProof/>
                <w:webHidden/>
              </w:rPr>
              <w:fldChar w:fldCharType="begin"/>
            </w:r>
            <w:r w:rsidR="00D04B22">
              <w:rPr>
                <w:noProof/>
                <w:webHidden/>
              </w:rPr>
              <w:instrText xml:space="preserve"> PAGEREF _Toc225172261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0D1BDEF5" w14:textId="777F0D52" w:rsidR="00D04B22" w:rsidRDefault="00533C5E">
          <w:pPr>
            <w:pStyle w:val="TM2"/>
            <w:tabs>
              <w:tab w:val="left" w:pos="880"/>
              <w:tab w:val="right" w:leader="dot" w:pos="9062"/>
            </w:tabs>
            <w:rPr>
              <w:rFonts w:eastAsiaTheme="minorEastAsia"/>
              <w:noProof/>
              <w:lang w:eastAsia="fr-FR"/>
            </w:rPr>
          </w:pPr>
          <w:hyperlink w:anchor="_Toc225172262" w:history="1">
            <w:r w:rsidR="00D04B22" w:rsidRPr="00F82DF7">
              <w:rPr>
                <w:rStyle w:val="Lienhypertexte"/>
                <w:noProof/>
                <w14:scene3d>
                  <w14:camera w14:prst="orthographicFront"/>
                  <w14:lightRig w14:rig="threePt" w14:dir="t">
                    <w14:rot w14:lat="0" w14:lon="0" w14:rev="0"/>
                  </w14:lightRig>
                </w14:scene3d>
              </w:rPr>
              <w:t>2.2</w:t>
            </w:r>
            <w:r w:rsidR="00D04B22">
              <w:rPr>
                <w:rFonts w:eastAsiaTheme="minorEastAsia"/>
                <w:noProof/>
                <w:lang w:eastAsia="fr-FR"/>
              </w:rPr>
              <w:tab/>
            </w:r>
            <w:r w:rsidR="00D04B22" w:rsidRPr="00F82DF7">
              <w:rPr>
                <w:rStyle w:val="Lienhypertexte"/>
                <w:noProof/>
              </w:rPr>
              <w:t>Maîtrise d’œuvre</w:t>
            </w:r>
            <w:r w:rsidR="00D04B22">
              <w:rPr>
                <w:noProof/>
                <w:webHidden/>
              </w:rPr>
              <w:tab/>
            </w:r>
            <w:r w:rsidR="00D04B22">
              <w:rPr>
                <w:noProof/>
                <w:webHidden/>
              </w:rPr>
              <w:fldChar w:fldCharType="begin"/>
            </w:r>
            <w:r w:rsidR="00D04B22">
              <w:rPr>
                <w:noProof/>
                <w:webHidden/>
              </w:rPr>
              <w:instrText xml:space="preserve"> PAGEREF _Toc225172262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014523E4" w14:textId="44328E8E" w:rsidR="00D04B22" w:rsidRDefault="00533C5E">
          <w:pPr>
            <w:pStyle w:val="TM2"/>
            <w:tabs>
              <w:tab w:val="left" w:pos="880"/>
              <w:tab w:val="right" w:leader="dot" w:pos="9062"/>
            </w:tabs>
            <w:rPr>
              <w:rFonts w:eastAsiaTheme="minorEastAsia"/>
              <w:noProof/>
              <w:lang w:eastAsia="fr-FR"/>
            </w:rPr>
          </w:pPr>
          <w:hyperlink w:anchor="_Toc225172263" w:history="1">
            <w:r w:rsidR="00D04B22" w:rsidRPr="00F82DF7">
              <w:rPr>
                <w:rStyle w:val="Lienhypertexte"/>
                <w:noProof/>
                <w14:scene3d>
                  <w14:camera w14:prst="orthographicFront"/>
                  <w14:lightRig w14:rig="threePt" w14:dir="t">
                    <w14:rot w14:lat="0" w14:lon="0" w14:rev="0"/>
                  </w14:lightRig>
                </w14:scene3d>
              </w:rPr>
              <w:t>2.3</w:t>
            </w:r>
            <w:r w:rsidR="00D04B22">
              <w:rPr>
                <w:rFonts w:eastAsiaTheme="minorEastAsia"/>
                <w:noProof/>
                <w:lang w:eastAsia="fr-FR"/>
              </w:rPr>
              <w:tab/>
            </w:r>
            <w:r w:rsidR="00D04B22" w:rsidRPr="00F82DF7">
              <w:rPr>
                <w:rStyle w:val="Lienhypertexte"/>
                <w:noProof/>
              </w:rPr>
              <w:t>CSPS</w:t>
            </w:r>
            <w:r w:rsidR="00D04B22">
              <w:rPr>
                <w:noProof/>
                <w:webHidden/>
              </w:rPr>
              <w:tab/>
            </w:r>
            <w:r w:rsidR="00D04B22">
              <w:rPr>
                <w:noProof/>
                <w:webHidden/>
              </w:rPr>
              <w:fldChar w:fldCharType="begin"/>
            </w:r>
            <w:r w:rsidR="00D04B22">
              <w:rPr>
                <w:noProof/>
                <w:webHidden/>
              </w:rPr>
              <w:instrText xml:space="preserve"> PAGEREF _Toc225172263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547E8EDC" w14:textId="2554AD9B" w:rsidR="00D04B22" w:rsidRDefault="00533C5E">
          <w:pPr>
            <w:pStyle w:val="TM2"/>
            <w:tabs>
              <w:tab w:val="left" w:pos="880"/>
              <w:tab w:val="right" w:leader="dot" w:pos="9062"/>
            </w:tabs>
            <w:rPr>
              <w:rFonts w:eastAsiaTheme="minorEastAsia"/>
              <w:noProof/>
              <w:lang w:eastAsia="fr-FR"/>
            </w:rPr>
          </w:pPr>
          <w:hyperlink w:anchor="_Toc225172264" w:history="1">
            <w:r w:rsidR="00D04B22" w:rsidRPr="00F82DF7">
              <w:rPr>
                <w:rStyle w:val="Lienhypertexte"/>
                <w:noProof/>
                <w14:scene3d>
                  <w14:camera w14:prst="orthographicFront"/>
                  <w14:lightRig w14:rig="threePt" w14:dir="t">
                    <w14:rot w14:lat="0" w14:lon="0" w14:rev="0"/>
                  </w14:lightRig>
                </w14:scene3d>
              </w:rPr>
              <w:t>2.4</w:t>
            </w:r>
            <w:r w:rsidR="00D04B22">
              <w:rPr>
                <w:rFonts w:eastAsiaTheme="minorEastAsia"/>
                <w:noProof/>
                <w:lang w:eastAsia="fr-FR"/>
              </w:rPr>
              <w:tab/>
            </w:r>
            <w:r w:rsidR="00D04B22" w:rsidRPr="00F82DF7">
              <w:rPr>
                <w:rStyle w:val="Lienhypertexte"/>
                <w:noProof/>
              </w:rPr>
              <w:t>Bureau de contrôle</w:t>
            </w:r>
            <w:r w:rsidR="00D04B22">
              <w:rPr>
                <w:noProof/>
                <w:webHidden/>
              </w:rPr>
              <w:tab/>
            </w:r>
            <w:r w:rsidR="00D04B22">
              <w:rPr>
                <w:noProof/>
                <w:webHidden/>
              </w:rPr>
              <w:fldChar w:fldCharType="begin"/>
            </w:r>
            <w:r w:rsidR="00D04B22">
              <w:rPr>
                <w:noProof/>
                <w:webHidden/>
              </w:rPr>
              <w:instrText xml:space="preserve"> PAGEREF _Toc225172264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163B6E22" w14:textId="5631EE70" w:rsidR="00D04B22" w:rsidRDefault="00533C5E">
          <w:pPr>
            <w:pStyle w:val="TM2"/>
            <w:tabs>
              <w:tab w:val="left" w:pos="880"/>
              <w:tab w:val="right" w:leader="dot" w:pos="9062"/>
            </w:tabs>
            <w:rPr>
              <w:rFonts w:eastAsiaTheme="minorEastAsia"/>
              <w:noProof/>
              <w:lang w:eastAsia="fr-FR"/>
            </w:rPr>
          </w:pPr>
          <w:hyperlink w:anchor="_Toc225172265" w:history="1">
            <w:r w:rsidR="00D04B22" w:rsidRPr="00F82DF7">
              <w:rPr>
                <w:rStyle w:val="Lienhypertexte"/>
                <w:noProof/>
                <w14:scene3d>
                  <w14:camera w14:prst="orthographicFront"/>
                  <w14:lightRig w14:rig="threePt" w14:dir="t">
                    <w14:rot w14:lat="0" w14:lon="0" w14:rev="0"/>
                  </w14:lightRig>
                </w14:scene3d>
              </w:rPr>
              <w:t>2.5</w:t>
            </w:r>
            <w:r w:rsidR="00D04B22">
              <w:rPr>
                <w:rFonts w:eastAsiaTheme="minorEastAsia"/>
                <w:noProof/>
                <w:lang w:eastAsia="fr-FR"/>
              </w:rPr>
              <w:tab/>
            </w:r>
            <w:r w:rsidR="00D04B22" w:rsidRPr="00F82DF7">
              <w:rPr>
                <w:rStyle w:val="Lienhypertexte"/>
                <w:noProof/>
              </w:rPr>
              <w:t>CSSI</w:t>
            </w:r>
            <w:r w:rsidR="00D04B22">
              <w:rPr>
                <w:noProof/>
                <w:webHidden/>
              </w:rPr>
              <w:tab/>
            </w:r>
            <w:r w:rsidR="00D04B22">
              <w:rPr>
                <w:noProof/>
                <w:webHidden/>
              </w:rPr>
              <w:fldChar w:fldCharType="begin"/>
            </w:r>
            <w:r w:rsidR="00D04B22">
              <w:rPr>
                <w:noProof/>
                <w:webHidden/>
              </w:rPr>
              <w:instrText xml:space="preserve"> PAGEREF _Toc225172265 \h </w:instrText>
            </w:r>
            <w:r w:rsidR="00D04B22">
              <w:rPr>
                <w:noProof/>
                <w:webHidden/>
              </w:rPr>
            </w:r>
            <w:r w:rsidR="00D04B22">
              <w:rPr>
                <w:noProof/>
                <w:webHidden/>
              </w:rPr>
              <w:fldChar w:fldCharType="separate"/>
            </w:r>
            <w:r w:rsidR="00D04B22">
              <w:rPr>
                <w:noProof/>
                <w:webHidden/>
              </w:rPr>
              <w:t>9</w:t>
            </w:r>
            <w:r w:rsidR="00D04B22">
              <w:rPr>
                <w:noProof/>
                <w:webHidden/>
              </w:rPr>
              <w:fldChar w:fldCharType="end"/>
            </w:r>
          </w:hyperlink>
        </w:p>
        <w:p w14:paraId="00FCD5FD" w14:textId="32335A3A" w:rsidR="00D04B22" w:rsidRDefault="00533C5E">
          <w:pPr>
            <w:pStyle w:val="TM1"/>
            <w:tabs>
              <w:tab w:val="left" w:pos="440"/>
              <w:tab w:val="right" w:leader="dot" w:pos="9062"/>
            </w:tabs>
            <w:rPr>
              <w:rFonts w:eastAsiaTheme="minorEastAsia"/>
              <w:noProof/>
              <w:lang w:eastAsia="fr-FR"/>
            </w:rPr>
          </w:pPr>
          <w:hyperlink w:anchor="_Toc225172266" w:history="1">
            <w:r w:rsidR="00D04B22" w:rsidRPr="00F82DF7">
              <w:rPr>
                <w:rStyle w:val="Lienhypertexte"/>
                <w:noProof/>
                <w14:scene3d>
                  <w14:camera w14:prst="orthographicFront"/>
                  <w14:lightRig w14:rig="threePt" w14:dir="t">
                    <w14:rot w14:lat="0" w14:lon="0" w14:rev="0"/>
                  </w14:lightRig>
                </w14:scene3d>
              </w:rPr>
              <w:t>3</w:t>
            </w:r>
            <w:r w:rsidR="00D04B22">
              <w:rPr>
                <w:rFonts w:eastAsiaTheme="minorEastAsia"/>
                <w:noProof/>
                <w:lang w:eastAsia="fr-FR"/>
              </w:rPr>
              <w:tab/>
            </w:r>
            <w:r w:rsidR="00D04B22" w:rsidRPr="00F82DF7">
              <w:rPr>
                <w:rStyle w:val="Lienhypertexte"/>
                <w:noProof/>
              </w:rPr>
              <w:t>Documents contractuels</w:t>
            </w:r>
            <w:r w:rsidR="00D04B22">
              <w:rPr>
                <w:noProof/>
                <w:webHidden/>
              </w:rPr>
              <w:tab/>
            </w:r>
            <w:r w:rsidR="00D04B22">
              <w:rPr>
                <w:noProof/>
                <w:webHidden/>
              </w:rPr>
              <w:fldChar w:fldCharType="begin"/>
            </w:r>
            <w:r w:rsidR="00D04B22">
              <w:rPr>
                <w:noProof/>
                <w:webHidden/>
              </w:rPr>
              <w:instrText xml:space="preserve"> PAGEREF _Toc225172266 \h </w:instrText>
            </w:r>
            <w:r w:rsidR="00D04B22">
              <w:rPr>
                <w:noProof/>
                <w:webHidden/>
              </w:rPr>
            </w:r>
            <w:r w:rsidR="00D04B22">
              <w:rPr>
                <w:noProof/>
                <w:webHidden/>
              </w:rPr>
              <w:fldChar w:fldCharType="separate"/>
            </w:r>
            <w:r w:rsidR="00D04B22">
              <w:rPr>
                <w:noProof/>
                <w:webHidden/>
              </w:rPr>
              <w:t>10</w:t>
            </w:r>
            <w:r w:rsidR="00D04B22">
              <w:rPr>
                <w:noProof/>
                <w:webHidden/>
              </w:rPr>
              <w:fldChar w:fldCharType="end"/>
            </w:r>
          </w:hyperlink>
        </w:p>
        <w:p w14:paraId="7EA9F0E5" w14:textId="4ED32502" w:rsidR="00D04B22" w:rsidRDefault="00533C5E">
          <w:pPr>
            <w:pStyle w:val="TM1"/>
            <w:tabs>
              <w:tab w:val="left" w:pos="440"/>
              <w:tab w:val="right" w:leader="dot" w:pos="9062"/>
            </w:tabs>
            <w:rPr>
              <w:rFonts w:eastAsiaTheme="minorEastAsia"/>
              <w:noProof/>
              <w:lang w:eastAsia="fr-FR"/>
            </w:rPr>
          </w:pPr>
          <w:hyperlink w:anchor="_Toc225172267" w:history="1">
            <w:r w:rsidR="00D04B22" w:rsidRPr="00F82DF7">
              <w:rPr>
                <w:rStyle w:val="Lienhypertexte"/>
                <w:noProof/>
                <w14:scene3d>
                  <w14:camera w14:prst="orthographicFront"/>
                  <w14:lightRig w14:rig="threePt" w14:dir="t">
                    <w14:rot w14:lat="0" w14:lon="0" w14:rev="0"/>
                  </w14:lightRig>
                </w14:scene3d>
              </w:rPr>
              <w:t>4</w:t>
            </w:r>
            <w:r w:rsidR="00D04B22">
              <w:rPr>
                <w:rFonts w:eastAsiaTheme="minorEastAsia"/>
                <w:noProof/>
                <w:lang w:eastAsia="fr-FR"/>
              </w:rPr>
              <w:tab/>
            </w:r>
            <w:r w:rsidR="00D04B22" w:rsidRPr="00F82DF7">
              <w:rPr>
                <w:rStyle w:val="Lienhypertexte"/>
                <w:noProof/>
              </w:rPr>
              <w:t>Prix et mode d’évaluation des ouvrages, variation dans les prix, règlement des comptes</w:t>
            </w:r>
            <w:r w:rsidR="00D04B22">
              <w:rPr>
                <w:noProof/>
                <w:webHidden/>
              </w:rPr>
              <w:tab/>
            </w:r>
            <w:r w:rsidR="00D04B22">
              <w:rPr>
                <w:noProof/>
                <w:webHidden/>
              </w:rPr>
              <w:fldChar w:fldCharType="begin"/>
            </w:r>
            <w:r w:rsidR="00D04B22">
              <w:rPr>
                <w:noProof/>
                <w:webHidden/>
              </w:rPr>
              <w:instrText xml:space="preserve"> PAGEREF _Toc225172267 \h </w:instrText>
            </w:r>
            <w:r w:rsidR="00D04B22">
              <w:rPr>
                <w:noProof/>
                <w:webHidden/>
              </w:rPr>
            </w:r>
            <w:r w:rsidR="00D04B22">
              <w:rPr>
                <w:noProof/>
                <w:webHidden/>
              </w:rPr>
              <w:fldChar w:fldCharType="separate"/>
            </w:r>
            <w:r w:rsidR="00D04B22">
              <w:rPr>
                <w:noProof/>
                <w:webHidden/>
              </w:rPr>
              <w:t>10</w:t>
            </w:r>
            <w:r w:rsidR="00D04B22">
              <w:rPr>
                <w:noProof/>
                <w:webHidden/>
              </w:rPr>
              <w:fldChar w:fldCharType="end"/>
            </w:r>
          </w:hyperlink>
        </w:p>
        <w:p w14:paraId="588B84EA" w14:textId="116EB3D9" w:rsidR="00D04B22" w:rsidRDefault="00533C5E">
          <w:pPr>
            <w:pStyle w:val="TM2"/>
            <w:tabs>
              <w:tab w:val="left" w:pos="880"/>
              <w:tab w:val="right" w:leader="dot" w:pos="9062"/>
            </w:tabs>
            <w:rPr>
              <w:rFonts w:eastAsiaTheme="minorEastAsia"/>
              <w:noProof/>
              <w:lang w:eastAsia="fr-FR"/>
            </w:rPr>
          </w:pPr>
          <w:hyperlink w:anchor="_Toc225172268" w:history="1">
            <w:r w:rsidR="00D04B22" w:rsidRPr="00F82DF7">
              <w:rPr>
                <w:rStyle w:val="Lienhypertexte"/>
                <w:noProof/>
                <w14:scene3d>
                  <w14:camera w14:prst="orthographicFront"/>
                  <w14:lightRig w14:rig="threePt" w14:dir="t">
                    <w14:rot w14:lat="0" w14:lon="0" w14:rev="0"/>
                  </w14:lightRig>
                </w14:scene3d>
              </w:rPr>
              <w:t>4.1</w:t>
            </w:r>
            <w:r w:rsidR="00D04B22">
              <w:rPr>
                <w:rFonts w:eastAsiaTheme="minorEastAsia"/>
                <w:noProof/>
                <w:lang w:eastAsia="fr-FR"/>
              </w:rPr>
              <w:tab/>
            </w:r>
            <w:r w:rsidR="00D04B22" w:rsidRPr="00F82DF7">
              <w:rPr>
                <w:rStyle w:val="Lienhypertexte"/>
                <w:noProof/>
              </w:rPr>
              <w:t>Répartition des paiements</w:t>
            </w:r>
            <w:r w:rsidR="00D04B22">
              <w:rPr>
                <w:noProof/>
                <w:webHidden/>
              </w:rPr>
              <w:tab/>
            </w:r>
            <w:r w:rsidR="00D04B22">
              <w:rPr>
                <w:noProof/>
                <w:webHidden/>
              </w:rPr>
              <w:fldChar w:fldCharType="begin"/>
            </w:r>
            <w:r w:rsidR="00D04B22">
              <w:rPr>
                <w:noProof/>
                <w:webHidden/>
              </w:rPr>
              <w:instrText xml:space="preserve"> PAGEREF _Toc225172268 \h </w:instrText>
            </w:r>
            <w:r w:rsidR="00D04B22">
              <w:rPr>
                <w:noProof/>
                <w:webHidden/>
              </w:rPr>
            </w:r>
            <w:r w:rsidR="00D04B22">
              <w:rPr>
                <w:noProof/>
                <w:webHidden/>
              </w:rPr>
              <w:fldChar w:fldCharType="separate"/>
            </w:r>
            <w:r w:rsidR="00D04B22">
              <w:rPr>
                <w:noProof/>
                <w:webHidden/>
              </w:rPr>
              <w:t>10</w:t>
            </w:r>
            <w:r w:rsidR="00D04B22">
              <w:rPr>
                <w:noProof/>
                <w:webHidden/>
              </w:rPr>
              <w:fldChar w:fldCharType="end"/>
            </w:r>
          </w:hyperlink>
        </w:p>
        <w:p w14:paraId="7B76F6D2" w14:textId="4CA37DB2" w:rsidR="00D04B22" w:rsidRDefault="00533C5E">
          <w:pPr>
            <w:pStyle w:val="TM2"/>
            <w:tabs>
              <w:tab w:val="left" w:pos="880"/>
              <w:tab w:val="right" w:leader="dot" w:pos="9062"/>
            </w:tabs>
            <w:rPr>
              <w:rFonts w:eastAsiaTheme="minorEastAsia"/>
              <w:noProof/>
              <w:lang w:eastAsia="fr-FR"/>
            </w:rPr>
          </w:pPr>
          <w:hyperlink w:anchor="_Toc225172269" w:history="1">
            <w:r w:rsidR="00D04B22" w:rsidRPr="00F82DF7">
              <w:rPr>
                <w:rStyle w:val="Lienhypertexte"/>
                <w:noProof/>
                <w14:scene3d>
                  <w14:camera w14:prst="orthographicFront"/>
                  <w14:lightRig w14:rig="threePt" w14:dir="t">
                    <w14:rot w14:lat="0" w14:lon="0" w14:rev="0"/>
                  </w14:lightRig>
                </w14:scene3d>
              </w:rPr>
              <w:t>4.2</w:t>
            </w:r>
            <w:r w:rsidR="00D04B22">
              <w:rPr>
                <w:rFonts w:eastAsiaTheme="minorEastAsia"/>
                <w:noProof/>
                <w:lang w:eastAsia="fr-FR"/>
              </w:rPr>
              <w:tab/>
            </w:r>
            <w:r w:rsidR="00D04B22" w:rsidRPr="00F82DF7">
              <w:rPr>
                <w:rStyle w:val="Lienhypertexte"/>
                <w:noProof/>
              </w:rPr>
              <w:t>Contenu des prix, mode d’évaluation des ouvrages et de règlement des comptes</w:t>
            </w:r>
            <w:r w:rsidR="00D04B22">
              <w:rPr>
                <w:noProof/>
                <w:webHidden/>
              </w:rPr>
              <w:tab/>
            </w:r>
            <w:r w:rsidR="00D04B22">
              <w:rPr>
                <w:noProof/>
                <w:webHidden/>
              </w:rPr>
              <w:fldChar w:fldCharType="begin"/>
            </w:r>
            <w:r w:rsidR="00D04B22">
              <w:rPr>
                <w:noProof/>
                <w:webHidden/>
              </w:rPr>
              <w:instrText xml:space="preserve"> PAGEREF _Toc225172269 \h </w:instrText>
            </w:r>
            <w:r w:rsidR="00D04B22">
              <w:rPr>
                <w:noProof/>
                <w:webHidden/>
              </w:rPr>
            </w:r>
            <w:r w:rsidR="00D04B22">
              <w:rPr>
                <w:noProof/>
                <w:webHidden/>
              </w:rPr>
              <w:fldChar w:fldCharType="separate"/>
            </w:r>
            <w:r w:rsidR="00D04B22">
              <w:rPr>
                <w:noProof/>
                <w:webHidden/>
              </w:rPr>
              <w:t>11</w:t>
            </w:r>
            <w:r w:rsidR="00D04B22">
              <w:rPr>
                <w:noProof/>
                <w:webHidden/>
              </w:rPr>
              <w:fldChar w:fldCharType="end"/>
            </w:r>
          </w:hyperlink>
        </w:p>
        <w:p w14:paraId="1DE7D31F" w14:textId="6DB19927" w:rsidR="00D04B22" w:rsidRDefault="00533C5E">
          <w:pPr>
            <w:pStyle w:val="TM3"/>
            <w:tabs>
              <w:tab w:val="left" w:pos="1320"/>
              <w:tab w:val="right" w:leader="dot" w:pos="9062"/>
            </w:tabs>
            <w:rPr>
              <w:rFonts w:eastAsiaTheme="minorEastAsia"/>
              <w:noProof/>
              <w:lang w:eastAsia="fr-FR"/>
            </w:rPr>
          </w:pPr>
          <w:hyperlink w:anchor="_Toc225172270" w:history="1">
            <w:r w:rsidR="00D04B22" w:rsidRPr="00F82DF7">
              <w:rPr>
                <w:rStyle w:val="Lienhypertexte"/>
                <w:noProof/>
                <w14:scene3d>
                  <w14:camera w14:prst="orthographicFront"/>
                  <w14:lightRig w14:rig="threePt" w14:dir="t">
                    <w14:rot w14:lat="0" w14:lon="0" w14:rev="0"/>
                  </w14:lightRig>
                </w14:scene3d>
              </w:rPr>
              <w:t>4.2.1</w:t>
            </w:r>
            <w:r w:rsidR="00D04B22">
              <w:rPr>
                <w:rFonts w:eastAsiaTheme="minorEastAsia"/>
                <w:noProof/>
                <w:lang w:eastAsia="fr-FR"/>
              </w:rPr>
              <w:tab/>
            </w:r>
            <w:r w:rsidR="00D04B22" w:rsidRPr="00F82DF7">
              <w:rPr>
                <w:rStyle w:val="Lienhypertexte"/>
                <w:noProof/>
              </w:rPr>
              <w:t>Contenu des prix</w:t>
            </w:r>
            <w:r w:rsidR="00D04B22">
              <w:rPr>
                <w:noProof/>
                <w:webHidden/>
              </w:rPr>
              <w:tab/>
            </w:r>
            <w:r w:rsidR="00D04B22">
              <w:rPr>
                <w:noProof/>
                <w:webHidden/>
              </w:rPr>
              <w:fldChar w:fldCharType="begin"/>
            </w:r>
            <w:r w:rsidR="00D04B22">
              <w:rPr>
                <w:noProof/>
                <w:webHidden/>
              </w:rPr>
              <w:instrText xml:space="preserve"> PAGEREF _Toc225172270 \h </w:instrText>
            </w:r>
            <w:r w:rsidR="00D04B22">
              <w:rPr>
                <w:noProof/>
                <w:webHidden/>
              </w:rPr>
            </w:r>
            <w:r w:rsidR="00D04B22">
              <w:rPr>
                <w:noProof/>
                <w:webHidden/>
              </w:rPr>
              <w:fldChar w:fldCharType="separate"/>
            </w:r>
            <w:r w:rsidR="00D04B22">
              <w:rPr>
                <w:noProof/>
                <w:webHidden/>
              </w:rPr>
              <w:t>11</w:t>
            </w:r>
            <w:r w:rsidR="00D04B22">
              <w:rPr>
                <w:noProof/>
                <w:webHidden/>
              </w:rPr>
              <w:fldChar w:fldCharType="end"/>
            </w:r>
          </w:hyperlink>
        </w:p>
        <w:p w14:paraId="619B176A" w14:textId="5BF4D4F0" w:rsidR="00D04B22" w:rsidRDefault="00533C5E">
          <w:pPr>
            <w:pStyle w:val="TM3"/>
            <w:tabs>
              <w:tab w:val="left" w:pos="1320"/>
              <w:tab w:val="right" w:leader="dot" w:pos="9062"/>
            </w:tabs>
            <w:rPr>
              <w:rFonts w:eastAsiaTheme="minorEastAsia"/>
              <w:noProof/>
              <w:lang w:eastAsia="fr-FR"/>
            </w:rPr>
          </w:pPr>
          <w:hyperlink w:anchor="_Toc225172271" w:history="1">
            <w:r w:rsidR="00D04B22" w:rsidRPr="00F82DF7">
              <w:rPr>
                <w:rStyle w:val="Lienhypertexte"/>
                <w:noProof/>
                <w14:scene3d>
                  <w14:camera w14:prst="orthographicFront"/>
                  <w14:lightRig w14:rig="threePt" w14:dir="t">
                    <w14:rot w14:lat="0" w14:lon="0" w14:rev="0"/>
                  </w14:lightRig>
                </w14:scene3d>
              </w:rPr>
              <w:t>4.2.2</w:t>
            </w:r>
            <w:r w:rsidR="00D04B22">
              <w:rPr>
                <w:rFonts w:eastAsiaTheme="minorEastAsia"/>
                <w:noProof/>
                <w:lang w:eastAsia="fr-FR"/>
              </w:rPr>
              <w:tab/>
            </w:r>
            <w:r w:rsidR="00D04B22" w:rsidRPr="00F82DF7">
              <w:rPr>
                <w:rStyle w:val="Lienhypertexte"/>
                <w:noProof/>
              </w:rPr>
              <w:t>Forme des prix</w:t>
            </w:r>
            <w:r w:rsidR="00D04B22">
              <w:rPr>
                <w:noProof/>
                <w:webHidden/>
              </w:rPr>
              <w:tab/>
            </w:r>
            <w:r w:rsidR="00D04B22">
              <w:rPr>
                <w:noProof/>
                <w:webHidden/>
              </w:rPr>
              <w:fldChar w:fldCharType="begin"/>
            </w:r>
            <w:r w:rsidR="00D04B22">
              <w:rPr>
                <w:noProof/>
                <w:webHidden/>
              </w:rPr>
              <w:instrText xml:space="preserve"> PAGEREF _Toc225172271 \h </w:instrText>
            </w:r>
            <w:r w:rsidR="00D04B22">
              <w:rPr>
                <w:noProof/>
                <w:webHidden/>
              </w:rPr>
            </w:r>
            <w:r w:rsidR="00D04B22">
              <w:rPr>
                <w:noProof/>
                <w:webHidden/>
              </w:rPr>
              <w:fldChar w:fldCharType="separate"/>
            </w:r>
            <w:r w:rsidR="00D04B22">
              <w:rPr>
                <w:noProof/>
                <w:webHidden/>
              </w:rPr>
              <w:t>11</w:t>
            </w:r>
            <w:r w:rsidR="00D04B22">
              <w:rPr>
                <w:noProof/>
                <w:webHidden/>
              </w:rPr>
              <w:fldChar w:fldCharType="end"/>
            </w:r>
          </w:hyperlink>
        </w:p>
        <w:p w14:paraId="15DE1E78" w14:textId="1EDF23D4" w:rsidR="00D04B22" w:rsidRDefault="00533C5E">
          <w:pPr>
            <w:pStyle w:val="TM3"/>
            <w:tabs>
              <w:tab w:val="left" w:pos="1320"/>
              <w:tab w:val="right" w:leader="dot" w:pos="9062"/>
            </w:tabs>
            <w:rPr>
              <w:rFonts w:eastAsiaTheme="minorEastAsia"/>
              <w:noProof/>
              <w:lang w:eastAsia="fr-FR"/>
            </w:rPr>
          </w:pPr>
          <w:hyperlink w:anchor="_Toc225172272" w:history="1">
            <w:r w:rsidR="00D04B22" w:rsidRPr="00F82DF7">
              <w:rPr>
                <w:rStyle w:val="Lienhypertexte"/>
                <w:noProof/>
                <w14:scene3d>
                  <w14:camera w14:prst="orthographicFront"/>
                  <w14:lightRig w14:rig="threePt" w14:dir="t">
                    <w14:rot w14:lat="0" w14:lon="0" w14:rev="0"/>
                  </w14:lightRig>
                </w14:scene3d>
              </w:rPr>
              <w:t>4.2.3</w:t>
            </w:r>
            <w:r w:rsidR="00D04B22">
              <w:rPr>
                <w:rFonts w:eastAsiaTheme="minorEastAsia"/>
                <w:noProof/>
                <w:lang w:eastAsia="fr-FR"/>
              </w:rPr>
              <w:tab/>
            </w:r>
            <w:r w:rsidR="00D04B22" w:rsidRPr="00F82DF7">
              <w:rPr>
                <w:rStyle w:val="Lienhypertexte"/>
                <w:noProof/>
              </w:rPr>
              <w:t>Mode d’évaluation des ouvrages</w:t>
            </w:r>
            <w:r w:rsidR="00D04B22">
              <w:rPr>
                <w:noProof/>
                <w:webHidden/>
              </w:rPr>
              <w:tab/>
            </w:r>
            <w:r w:rsidR="00D04B22">
              <w:rPr>
                <w:noProof/>
                <w:webHidden/>
              </w:rPr>
              <w:fldChar w:fldCharType="begin"/>
            </w:r>
            <w:r w:rsidR="00D04B22">
              <w:rPr>
                <w:noProof/>
                <w:webHidden/>
              </w:rPr>
              <w:instrText xml:space="preserve"> PAGEREF _Toc225172272 \h </w:instrText>
            </w:r>
            <w:r w:rsidR="00D04B22">
              <w:rPr>
                <w:noProof/>
                <w:webHidden/>
              </w:rPr>
            </w:r>
            <w:r w:rsidR="00D04B22">
              <w:rPr>
                <w:noProof/>
                <w:webHidden/>
              </w:rPr>
              <w:fldChar w:fldCharType="separate"/>
            </w:r>
            <w:r w:rsidR="00D04B22">
              <w:rPr>
                <w:noProof/>
                <w:webHidden/>
              </w:rPr>
              <w:t>11</w:t>
            </w:r>
            <w:r w:rsidR="00D04B22">
              <w:rPr>
                <w:noProof/>
                <w:webHidden/>
              </w:rPr>
              <w:fldChar w:fldCharType="end"/>
            </w:r>
          </w:hyperlink>
        </w:p>
        <w:p w14:paraId="054396B9" w14:textId="2635C87F" w:rsidR="00D04B22" w:rsidRDefault="00533C5E">
          <w:pPr>
            <w:pStyle w:val="TM2"/>
            <w:tabs>
              <w:tab w:val="left" w:pos="880"/>
              <w:tab w:val="right" w:leader="dot" w:pos="9062"/>
            </w:tabs>
            <w:rPr>
              <w:rFonts w:eastAsiaTheme="minorEastAsia"/>
              <w:noProof/>
              <w:lang w:eastAsia="fr-FR"/>
            </w:rPr>
          </w:pPr>
          <w:hyperlink w:anchor="_Toc225172273" w:history="1">
            <w:r w:rsidR="00D04B22" w:rsidRPr="00F82DF7">
              <w:rPr>
                <w:rStyle w:val="Lienhypertexte"/>
                <w:noProof/>
                <w14:scene3d>
                  <w14:camera w14:prst="orthographicFront"/>
                  <w14:lightRig w14:rig="threePt" w14:dir="t">
                    <w14:rot w14:lat="0" w14:lon="0" w14:rev="0"/>
                  </w14:lightRig>
                </w14:scene3d>
              </w:rPr>
              <w:t>4.3</w:t>
            </w:r>
            <w:r w:rsidR="00D04B22">
              <w:rPr>
                <w:rFonts w:eastAsiaTheme="minorEastAsia"/>
                <w:noProof/>
                <w:lang w:eastAsia="fr-FR"/>
              </w:rPr>
              <w:tab/>
            </w:r>
            <w:r w:rsidR="00D04B22" w:rsidRPr="00F82DF7">
              <w:rPr>
                <w:rStyle w:val="Lienhypertexte"/>
                <w:noProof/>
              </w:rPr>
              <w:t>Variation dans les prix</w:t>
            </w:r>
            <w:r w:rsidR="00D04B22">
              <w:rPr>
                <w:noProof/>
                <w:webHidden/>
              </w:rPr>
              <w:tab/>
            </w:r>
            <w:r w:rsidR="00D04B22">
              <w:rPr>
                <w:noProof/>
                <w:webHidden/>
              </w:rPr>
              <w:fldChar w:fldCharType="begin"/>
            </w:r>
            <w:r w:rsidR="00D04B22">
              <w:rPr>
                <w:noProof/>
                <w:webHidden/>
              </w:rPr>
              <w:instrText xml:space="preserve"> PAGEREF _Toc225172273 \h </w:instrText>
            </w:r>
            <w:r w:rsidR="00D04B22">
              <w:rPr>
                <w:noProof/>
                <w:webHidden/>
              </w:rPr>
            </w:r>
            <w:r w:rsidR="00D04B22">
              <w:rPr>
                <w:noProof/>
                <w:webHidden/>
              </w:rPr>
              <w:fldChar w:fldCharType="separate"/>
            </w:r>
            <w:r w:rsidR="00D04B22">
              <w:rPr>
                <w:noProof/>
                <w:webHidden/>
              </w:rPr>
              <w:t>13</w:t>
            </w:r>
            <w:r w:rsidR="00D04B22">
              <w:rPr>
                <w:noProof/>
                <w:webHidden/>
              </w:rPr>
              <w:fldChar w:fldCharType="end"/>
            </w:r>
          </w:hyperlink>
        </w:p>
        <w:p w14:paraId="0CF9E25F" w14:textId="4C6BACEA" w:rsidR="00D04B22" w:rsidRDefault="00533C5E">
          <w:pPr>
            <w:pStyle w:val="TM1"/>
            <w:tabs>
              <w:tab w:val="left" w:pos="440"/>
              <w:tab w:val="right" w:leader="dot" w:pos="9062"/>
            </w:tabs>
            <w:rPr>
              <w:rFonts w:eastAsiaTheme="minorEastAsia"/>
              <w:noProof/>
              <w:lang w:eastAsia="fr-FR"/>
            </w:rPr>
          </w:pPr>
          <w:hyperlink w:anchor="_Toc225172274" w:history="1">
            <w:r w:rsidR="00D04B22" w:rsidRPr="00F82DF7">
              <w:rPr>
                <w:rStyle w:val="Lienhypertexte"/>
                <w:noProof/>
                <w14:scene3d>
                  <w14:camera w14:prst="orthographicFront"/>
                  <w14:lightRig w14:rig="threePt" w14:dir="t">
                    <w14:rot w14:lat="0" w14:lon="0" w14:rev="0"/>
                  </w14:lightRig>
                </w14:scene3d>
              </w:rPr>
              <w:t>5</w:t>
            </w:r>
            <w:r w:rsidR="00D04B22">
              <w:rPr>
                <w:rFonts w:eastAsiaTheme="minorEastAsia"/>
                <w:noProof/>
                <w:lang w:eastAsia="fr-FR"/>
              </w:rPr>
              <w:tab/>
            </w:r>
            <w:r w:rsidR="00D04B22" w:rsidRPr="00F82DF7">
              <w:rPr>
                <w:rStyle w:val="Lienhypertexte"/>
                <w:noProof/>
              </w:rPr>
              <w:t>Modalités de règlement des comptes</w:t>
            </w:r>
            <w:r w:rsidR="00D04B22">
              <w:rPr>
                <w:noProof/>
                <w:webHidden/>
              </w:rPr>
              <w:tab/>
            </w:r>
            <w:r w:rsidR="00D04B22">
              <w:rPr>
                <w:noProof/>
                <w:webHidden/>
              </w:rPr>
              <w:fldChar w:fldCharType="begin"/>
            </w:r>
            <w:r w:rsidR="00D04B22">
              <w:rPr>
                <w:noProof/>
                <w:webHidden/>
              </w:rPr>
              <w:instrText xml:space="preserve"> PAGEREF _Toc225172274 \h </w:instrText>
            </w:r>
            <w:r w:rsidR="00D04B22">
              <w:rPr>
                <w:noProof/>
                <w:webHidden/>
              </w:rPr>
            </w:r>
            <w:r w:rsidR="00D04B22">
              <w:rPr>
                <w:noProof/>
                <w:webHidden/>
              </w:rPr>
              <w:fldChar w:fldCharType="separate"/>
            </w:r>
            <w:r w:rsidR="00D04B22">
              <w:rPr>
                <w:noProof/>
                <w:webHidden/>
              </w:rPr>
              <w:t>14</w:t>
            </w:r>
            <w:r w:rsidR="00D04B22">
              <w:rPr>
                <w:noProof/>
                <w:webHidden/>
              </w:rPr>
              <w:fldChar w:fldCharType="end"/>
            </w:r>
          </w:hyperlink>
        </w:p>
        <w:p w14:paraId="696DFB99" w14:textId="4BEAC5B6" w:rsidR="00D04B22" w:rsidRDefault="00533C5E">
          <w:pPr>
            <w:pStyle w:val="TM2"/>
            <w:tabs>
              <w:tab w:val="left" w:pos="880"/>
              <w:tab w:val="right" w:leader="dot" w:pos="9062"/>
            </w:tabs>
            <w:rPr>
              <w:rFonts w:eastAsiaTheme="minorEastAsia"/>
              <w:noProof/>
              <w:lang w:eastAsia="fr-FR"/>
            </w:rPr>
          </w:pPr>
          <w:hyperlink w:anchor="_Toc225172275" w:history="1">
            <w:r w:rsidR="00D04B22" w:rsidRPr="00F82DF7">
              <w:rPr>
                <w:rStyle w:val="Lienhypertexte"/>
                <w:noProof/>
                <w14:scene3d>
                  <w14:camera w14:prst="orthographicFront"/>
                  <w14:lightRig w14:rig="threePt" w14:dir="t">
                    <w14:rot w14:lat="0" w14:lon="0" w14:rev="0"/>
                  </w14:lightRig>
                </w14:scene3d>
              </w:rPr>
              <w:t>5.1</w:t>
            </w:r>
            <w:r w:rsidR="00D04B22">
              <w:rPr>
                <w:rFonts w:eastAsiaTheme="minorEastAsia"/>
                <w:noProof/>
                <w:lang w:eastAsia="fr-FR"/>
              </w:rPr>
              <w:tab/>
            </w:r>
            <w:r w:rsidR="00D04B22" w:rsidRPr="00F82DF7">
              <w:rPr>
                <w:rStyle w:val="Lienhypertexte"/>
                <w:noProof/>
              </w:rPr>
              <w:t>Avance</w:t>
            </w:r>
            <w:r w:rsidR="00D04B22">
              <w:rPr>
                <w:noProof/>
                <w:webHidden/>
              </w:rPr>
              <w:tab/>
            </w:r>
            <w:r w:rsidR="00D04B22">
              <w:rPr>
                <w:noProof/>
                <w:webHidden/>
              </w:rPr>
              <w:fldChar w:fldCharType="begin"/>
            </w:r>
            <w:r w:rsidR="00D04B22">
              <w:rPr>
                <w:noProof/>
                <w:webHidden/>
              </w:rPr>
              <w:instrText xml:space="preserve"> PAGEREF _Toc225172275 \h </w:instrText>
            </w:r>
            <w:r w:rsidR="00D04B22">
              <w:rPr>
                <w:noProof/>
                <w:webHidden/>
              </w:rPr>
            </w:r>
            <w:r w:rsidR="00D04B22">
              <w:rPr>
                <w:noProof/>
                <w:webHidden/>
              </w:rPr>
              <w:fldChar w:fldCharType="separate"/>
            </w:r>
            <w:r w:rsidR="00D04B22">
              <w:rPr>
                <w:noProof/>
                <w:webHidden/>
              </w:rPr>
              <w:t>14</w:t>
            </w:r>
            <w:r w:rsidR="00D04B22">
              <w:rPr>
                <w:noProof/>
                <w:webHidden/>
              </w:rPr>
              <w:fldChar w:fldCharType="end"/>
            </w:r>
          </w:hyperlink>
        </w:p>
        <w:p w14:paraId="3B5A196A" w14:textId="365D24A0" w:rsidR="00D04B22" w:rsidRDefault="00533C5E">
          <w:pPr>
            <w:pStyle w:val="TM3"/>
            <w:tabs>
              <w:tab w:val="left" w:pos="1320"/>
              <w:tab w:val="right" w:leader="dot" w:pos="9062"/>
            </w:tabs>
            <w:rPr>
              <w:rFonts w:eastAsiaTheme="minorEastAsia"/>
              <w:noProof/>
              <w:lang w:eastAsia="fr-FR"/>
            </w:rPr>
          </w:pPr>
          <w:hyperlink w:anchor="_Toc225172276" w:history="1">
            <w:r w:rsidR="00D04B22" w:rsidRPr="00F82DF7">
              <w:rPr>
                <w:rStyle w:val="Lienhypertexte"/>
                <w:noProof/>
                <w14:scene3d>
                  <w14:camera w14:prst="orthographicFront"/>
                  <w14:lightRig w14:rig="threePt" w14:dir="t">
                    <w14:rot w14:lat="0" w14:lon="0" w14:rev="0"/>
                  </w14:lightRig>
                </w14:scene3d>
              </w:rPr>
              <w:t>5.1.1</w:t>
            </w:r>
            <w:r w:rsidR="00D04B22">
              <w:rPr>
                <w:rFonts w:eastAsiaTheme="minorEastAsia"/>
                <w:noProof/>
                <w:lang w:eastAsia="fr-FR"/>
              </w:rPr>
              <w:tab/>
            </w:r>
            <w:r w:rsidR="00D04B22" w:rsidRPr="00F82DF7">
              <w:rPr>
                <w:rStyle w:val="Lienhypertexte"/>
                <w:noProof/>
              </w:rPr>
              <w:t>Dispositions générales</w:t>
            </w:r>
            <w:r w:rsidR="00D04B22">
              <w:rPr>
                <w:noProof/>
                <w:webHidden/>
              </w:rPr>
              <w:tab/>
            </w:r>
            <w:r w:rsidR="00D04B22">
              <w:rPr>
                <w:noProof/>
                <w:webHidden/>
              </w:rPr>
              <w:fldChar w:fldCharType="begin"/>
            </w:r>
            <w:r w:rsidR="00D04B22">
              <w:rPr>
                <w:noProof/>
                <w:webHidden/>
              </w:rPr>
              <w:instrText xml:space="preserve"> PAGEREF _Toc225172276 \h </w:instrText>
            </w:r>
            <w:r w:rsidR="00D04B22">
              <w:rPr>
                <w:noProof/>
                <w:webHidden/>
              </w:rPr>
            </w:r>
            <w:r w:rsidR="00D04B22">
              <w:rPr>
                <w:noProof/>
                <w:webHidden/>
              </w:rPr>
              <w:fldChar w:fldCharType="separate"/>
            </w:r>
            <w:r w:rsidR="00D04B22">
              <w:rPr>
                <w:noProof/>
                <w:webHidden/>
              </w:rPr>
              <w:t>14</w:t>
            </w:r>
            <w:r w:rsidR="00D04B22">
              <w:rPr>
                <w:noProof/>
                <w:webHidden/>
              </w:rPr>
              <w:fldChar w:fldCharType="end"/>
            </w:r>
          </w:hyperlink>
        </w:p>
        <w:p w14:paraId="0A8DC284" w14:textId="15DDE3FB" w:rsidR="00D04B22" w:rsidRDefault="00533C5E">
          <w:pPr>
            <w:pStyle w:val="TM3"/>
            <w:tabs>
              <w:tab w:val="left" w:pos="1320"/>
              <w:tab w:val="right" w:leader="dot" w:pos="9062"/>
            </w:tabs>
            <w:rPr>
              <w:rFonts w:eastAsiaTheme="minorEastAsia"/>
              <w:noProof/>
              <w:lang w:eastAsia="fr-FR"/>
            </w:rPr>
          </w:pPr>
          <w:hyperlink w:anchor="_Toc225172277" w:history="1">
            <w:r w:rsidR="00D04B22" w:rsidRPr="00F82DF7">
              <w:rPr>
                <w:rStyle w:val="Lienhypertexte"/>
                <w:noProof/>
                <w14:scene3d>
                  <w14:camera w14:prst="orthographicFront"/>
                  <w14:lightRig w14:rig="threePt" w14:dir="t">
                    <w14:rot w14:lat="0" w14:lon="0" w14:rev="0"/>
                  </w14:lightRig>
                </w14:scene3d>
              </w:rPr>
              <w:t>5.1.2</w:t>
            </w:r>
            <w:r w:rsidR="00D04B22">
              <w:rPr>
                <w:rFonts w:eastAsiaTheme="minorEastAsia"/>
                <w:noProof/>
                <w:lang w:eastAsia="fr-FR"/>
              </w:rPr>
              <w:tab/>
            </w:r>
            <w:r w:rsidR="00D04B22" w:rsidRPr="00F82DF7">
              <w:rPr>
                <w:rStyle w:val="Lienhypertexte"/>
                <w:noProof/>
              </w:rPr>
              <w:t>Montant de l’avance</w:t>
            </w:r>
            <w:r w:rsidR="00D04B22">
              <w:rPr>
                <w:noProof/>
                <w:webHidden/>
              </w:rPr>
              <w:tab/>
            </w:r>
            <w:r w:rsidR="00D04B22">
              <w:rPr>
                <w:noProof/>
                <w:webHidden/>
              </w:rPr>
              <w:fldChar w:fldCharType="begin"/>
            </w:r>
            <w:r w:rsidR="00D04B22">
              <w:rPr>
                <w:noProof/>
                <w:webHidden/>
              </w:rPr>
              <w:instrText xml:space="preserve"> PAGEREF _Toc225172277 \h </w:instrText>
            </w:r>
            <w:r w:rsidR="00D04B22">
              <w:rPr>
                <w:noProof/>
                <w:webHidden/>
              </w:rPr>
            </w:r>
            <w:r w:rsidR="00D04B22">
              <w:rPr>
                <w:noProof/>
                <w:webHidden/>
              </w:rPr>
              <w:fldChar w:fldCharType="separate"/>
            </w:r>
            <w:r w:rsidR="00D04B22">
              <w:rPr>
                <w:noProof/>
                <w:webHidden/>
              </w:rPr>
              <w:t>14</w:t>
            </w:r>
            <w:r w:rsidR="00D04B22">
              <w:rPr>
                <w:noProof/>
                <w:webHidden/>
              </w:rPr>
              <w:fldChar w:fldCharType="end"/>
            </w:r>
          </w:hyperlink>
        </w:p>
        <w:p w14:paraId="7B6BEE9B" w14:textId="16748BBE" w:rsidR="00D04B22" w:rsidRDefault="00533C5E">
          <w:pPr>
            <w:pStyle w:val="TM2"/>
            <w:tabs>
              <w:tab w:val="left" w:pos="880"/>
              <w:tab w:val="right" w:leader="dot" w:pos="9062"/>
            </w:tabs>
            <w:rPr>
              <w:rFonts w:eastAsiaTheme="minorEastAsia"/>
              <w:noProof/>
              <w:lang w:eastAsia="fr-FR"/>
            </w:rPr>
          </w:pPr>
          <w:hyperlink w:anchor="_Toc225172278" w:history="1">
            <w:r w:rsidR="00D04B22" w:rsidRPr="00F82DF7">
              <w:rPr>
                <w:rStyle w:val="Lienhypertexte"/>
                <w:noProof/>
                <w14:scene3d>
                  <w14:camera w14:prst="orthographicFront"/>
                  <w14:lightRig w14:rig="threePt" w14:dir="t">
                    <w14:rot w14:lat="0" w14:lon="0" w14:rev="0"/>
                  </w14:lightRig>
                </w14:scene3d>
              </w:rPr>
              <w:t>5.2</w:t>
            </w:r>
            <w:r w:rsidR="00D04B22">
              <w:rPr>
                <w:rFonts w:eastAsiaTheme="minorEastAsia"/>
                <w:noProof/>
                <w:lang w:eastAsia="fr-FR"/>
              </w:rPr>
              <w:tab/>
            </w:r>
            <w:r w:rsidR="00D04B22" w:rsidRPr="00F82DF7">
              <w:rPr>
                <w:rStyle w:val="Lienhypertexte"/>
                <w:noProof/>
              </w:rPr>
              <w:t>Projets de décomptes mensuels, acomptes et décomptes finaux</w:t>
            </w:r>
            <w:r w:rsidR="00D04B22">
              <w:rPr>
                <w:noProof/>
                <w:webHidden/>
              </w:rPr>
              <w:tab/>
            </w:r>
            <w:r w:rsidR="00D04B22">
              <w:rPr>
                <w:noProof/>
                <w:webHidden/>
              </w:rPr>
              <w:fldChar w:fldCharType="begin"/>
            </w:r>
            <w:r w:rsidR="00D04B22">
              <w:rPr>
                <w:noProof/>
                <w:webHidden/>
              </w:rPr>
              <w:instrText xml:space="preserve"> PAGEREF _Toc225172278 \h </w:instrText>
            </w:r>
            <w:r w:rsidR="00D04B22">
              <w:rPr>
                <w:noProof/>
                <w:webHidden/>
              </w:rPr>
            </w:r>
            <w:r w:rsidR="00D04B22">
              <w:rPr>
                <w:noProof/>
                <w:webHidden/>
              </w:rPr>
              <w:fldChar w:fldCharType="separate"/>
            </w:r>
            <w:r w:rsidR="00D04B22">
              <w:rPr>
                <w:noProof/>
                <w:webHidden/>
              </w:rPr>
              <w:t>15</w:t>
            </w:r>
            <w:r w:rsidR="00D04B22">
              <w:rPr>
                <w:noProof/>
                <w:webHidden/>
              </w:rPr>
              <w:fldChar w:fldCharType="end"/>
            </w:r>
          </w:hyperlink>
        </w:p>
        <w:p w14:paraId="76ADBA66" w14:textId="0577D7B4" w:rsidR="00D04B22" w:rsidRDefault="00533C5E">
          <w:pPr>
            <w:pStyle w:val="TM3"/>
            <w:tabs>
              <w:tab w:val="left" w:pos="1320"/>
              <w:tab w:val="right" w:leader="dot" w:pos="9062"/>
            </w:tabs>
            <w:rPr>
              <w:rFonts w:eastAsiaTheme="minorEastAsia"/>
              <w:noProof/>
              <w:lang w:eastAsia="fr-FR"/>
            </w:rPr>
          </w:pPr>
          <w:hyperlink w:anchor="_Toc225172279" w:history="1">
            <w:r w:rsidR="00D04B22" w:rsidRPr="00F82DF7">
              <w:rPr>
                <w:rStyle w:val="Lienhypertexte"/>
                <w:noProof/>
                <w14:scene3d>
                  <w14:camera w14:prst="orthographicFront"/>
                  <w14:lightRig w14:rig="threePt" w14:dir="t">
                    <w14:rot w14:lat="0" w14:lon="0" w14:rev="0"/>
                  </w14:lightRig>
                </w14:scene3d>
              </w:rPr>
              <w:t>5.2.1</w:t>
            </w:r>
            <w:r w:rsidR="00D04B22">
              <w:rPr>
                <w:rFonts w:eastAsiaTheme="minorEastAsia"/>
                <w:noProof/>
                <w:lang w:eastAsia="fr-FR"/>
              </w:rPr>
              <w:tab/>
            </w:r>
            <w:r w:rsidR="00D04B22" w:rsidRPr="00F82DF7">
              <w:rPr>
                <w:rStyle w:val="Lienhypertexte"/>
                <w:noProof/>
              </w:rPr>
              <w:t>Les projets de décomptes mensuels et acomptes mensuels</w:t>
            </w:r>
            <w:r w:rsidR="00D04B22">
              <w:rPr>
                <w:noProof/>
                <w:webHidden/>
              </w:rPr>
              <w:tab/>
            </w:r>
            <w:r w:rsidR="00D04B22">
              <w:rPr>
                <w:noProof/>
                <w:webHidden/>
              </w:rPr>
              <w:fldChar w:fldCharType="begin"/>
            </w:r>
            <w:r w:rsidR="00D04B22">
              <w:rPr>
                <w:noProof/>
                <w:webHidden/>
              </w:rPr>
              <w:instrText xml:space="preserve"> PAGEREF _Toc225172279 \h </w:instrText>
            </w:r>
            <w:r w:rsidR="00D04B22">
              <w:rPr>
                <w:noProof/>
                <w:webHidden/>
              </w:rPr>
            </w:r>
            <w:r w:rsidR="00D04B22">
              <w:rPr>
                <w:noProof/>
                <w:webHidden/>
              </w:rPr>
              <w:fldChar w:fldCharType="separate"/>
            </w:r>
            <w:r w:rsidR="00D04B22">
              <w:rPr>
                <w:noProof/>
                <w:webHidden/>
              </w:rPr>
              <w:t>15</w:t>
            </w:r>
            <w:r w:rsidR="00D04B22">
              <w:rPr>
                <w:noProof/>
                <w:webHidden/>
              </w:rPr>
              <w:fldChar w:fldCharType="end"/>
            </w:r>
          </w:hyperlink>
        </w:p>
        <w:p w14:paraId="01D4D245" w14:textId="57C97AB1" w:rsidR="00D04B22" w:rsidRDefault="00533C5E">
          <w:pPr>
            <w:pStyle w:val="TM3"/>
            <w:tabs>
              <w:tab w:val="left" w:pos="1320"/>
              <w:tab w:val="right" w:leader="dot" w:pos="9062"/>
            </w:tabs>
            <w:rPr>
              <w:rFonts w:eastAsiaTheme="minorEastAsia"/>
              <w:noProof/>
              <w:lang w:eastAsia="fr-FR"/>
            </w:rPr>
          </w:pPr>
          <w:hyperlink w:anchor="_Toc225172280" w:history="1">
            <w:r w:rsidR="00D04B22" w:rsidRPr="00F82DF7">
              <w:rPr>
                <w:rStyle w:val="Lienhypertexte"/>
                <w:noProof/>
                <w14:scene3d>
                  <w14:camera w14:prst="orthographicFront"/>
                  <w14:lightRig w14:rig="threePt" w14:dir="t">
                    <w14:rot w14:lat="0" w14:lon="0" w14:rev="0"/>
                  </w14:lightRig>
                </w14:scene3d>
              </w:rPr>
              <w:t>5.2.2</w:t>
            </w:r>
            <w:r w:rsidR="00D04B22">
              <w:rPr>
                <w:rFonts w:eastAsiaTheme="minorEastAsia"/>
                <w:noProof/>
                <w:lang w:eastAsia="fr-FR"/>
              </w:rPr>
              <w:tab/>
            </w:r>
            <w:r w:rsidR="00D04B22" w:rsidRPr="00F82DF7">
              <w:rPr>
                <w:rStyle w:val="Lienhypertexte"/>
                <w:noProof/>
              </w:rPr>
              <w:t>Les décomptes finaux</w:t>
            </w:r>
            <w:r w:rsidR="00D04B22">
              <w:rPr>
                <w:noProof/>
                <w:webHidden/>
              </w:rPr>
              <w:tab/>
            </w:r>
            <w:r w:rsidR="00D04B22">
              <w:rPr>
                <w:noProof/>
                <w:webHidden/>
              </w:rPr>
              <w:fldChar w:fldCharType="begin"/>
            </w:r>
            <w:r w:rsidR="00D04B22">
              <w:rPr>
                <w:noProof/>
                <w:webHidden/>
              </w:rPr>
              <w:instrText xml:space="preserve"> PAGEREF _Toc225172280 \h </w:instrText>
            </w:r>
            <w:r w:rsidR="00D04B22">
              <w:rPr>
                <w:noProof/>
                <w:webHidden/>
              </w:rPr>
            </w:r>
            <w:r w:rsidR="00D04B22">
              <w:rPr>
                <w:noProof/>
                <w:webHidden/>
              </w:rPr>
              <w:fldChar w:fldCharType="separate"/>
            </w:r>
            <w:r w:rsidR="00D04B22">
              <w:rPr>
                <w:noProof/>
                <w:webHidden/>
              </w:rPr>
              <w:t>15</w:t>
            </w:r>
            <w:r w:rsidR="00D04B22">
              <w:rPr>
                <w:noProof/>
                <w:webHidden/>
              </w:rPr>
              <w:fldChar w:fldCharType="end"/>
            </w:r>
          </w:hyperlink>
        </w:p>
        <w:p w14:paraId="5C93543E" w14:textId="16A45382" w:rsidR="00D04B22" w:rsidRDefault="00533C5E">
          <w:pPr>
            <w:pStyle w:val="TM3"/>
            <w:tabs>
              <w:tab w:val="left" w:pos="1320"/>
              <w:tab w:val="right" w:leader="dot" w:pos="9062"/>
            </w:tabs>
            <w:rPr>
              <w:rFonts w:eastAsiaTheme="minorEastAsia"/>
              <w:noProof/>
              <w:lang w:eastAsia="fr-FR"/>
            </w:rPr>
          </w:pPr>
          <w:hyperlink w:anchor="_Toc225172281" w:history="1">
            <w:r w:rsidR="00D04B22" w:rsidRPr="00F82DF7">
              <w:rPr>
                <w:rStyle w:val="Lienhypertexte"/>
                <w:noProof/>
                <w14:scene3d>
                  <w14:camera w14:prst="orthographicFront"/>
                  <w14:lightRig w14:rig="threePt" w14:dir="t">
                    <w14:rot w14:lat="0" w14:lon="0" w14:rev="0"/>
                  </w14:lightRig>
                </w14:scene3d>
              </w:rPr>
              <w:t>5.2.3</w:t>
            </w:r>
            <w:r w:rsidR="00D04B22">
              <w:rPr>
                <w:rFonts w:eastAsiaTheme="minorEastAsia"/>
                <w:noProof/>
                <w:lang w:eastAsia="fr-FR"/>
              </w:rPr>
              <w:tab/>
            </w:r>
            <w:r w:rsidR="00D04B22" w:rsidRPr="00F82DF7">
              <w:rPr>
                <w:rStyle w:val="Lienhypertexte"/>
                <w:noProof/>
              </w:rPr>
              <w:t>Transmission des décomptes</w:t>
            </w:r>
            <w:r w:rsidR="00D04B22">
              <w:rPr>
                <w:noProof/>
                <w:webHidden/>
              </w:rPr>
              <w:tab/>
            </w:r>
            <w:r w:rsidR="00D04B22">
              <w:rPr>
                <w:noProof/>
                <w:webHidden/>
              </w:rPr>
              <w:fldChar w:fldCharType="begin"/>
            </w:r>
            <w:r w:rsidR="00D04B22">
              <w:rPr>
                <w:noProof/>
                <w:webHidden/>
              </w:rPr>
              <w:instrText xml:space="preserve"> PAGEREF _Toc225172281 \h </w:instrText>
            </w:r>
            <w:r w:rsidR="00D04B22">
              <w:rPr>
                <w:noProof/>
                <w:webHidden/>
              </w:rPr>
            </w:r>
            <w:r w:rsidR="00D04B22">
              <w:rPr>
                <w:noProof/>
                <w:webHidden/>
              </w:rPr>
              <w:fldChar w:fldCharType="separate"/>
            </w:r>
            <w:r w:rsidR="00D04B22">
              <w:rPr>
                <w:noProof/>
                <w:webHidden/>
              </w:rPr>
              <w:t>16</w:t>
            </w:r>
            <w:r w:rsidR="00D04B22">
              <w:rPr>
                <w:noProof/>
                <w:webHidden/>
              </w:rPr>
              <w:fldChar w:fldCharType="end"/>
            </w:r>
          </w:hyperlink>
        </w:p>
        <w:p w14:paraId="1B13AAB1" w14:textId="43B66522" w:rsidR="00D04B22" w:rsidRDefault="00533C5E">
          <w:pPr>
            <w:pStyle w:val="TM2"/>
            <w:tabs>
              <w:tab w:val="left" w:pos="880"/>
              <w:tab w:val="right" w:leader="dot" w:pos="9062"/>
            </w:tabs>
            <w:rPr>
              <w:rFonts w:eastAsiaTheme="minorEastAsia"/>
              <w:noProof/>
              <w:lang w:eastAsia="fr-FR"/>
            </w:rPr>
          </w:pPr>
          <w:hyperlink w:anchor="_Toc225172282" w:history="1">
            <w:r w:rsidR="00D04B22" w:rsidRPr="00F82DF7">
              <w:rPr>
                <w:rStyle w:val="Lienhypertexte"/>
                <w:noProof/>
                <w14:scene3d>
                  <w14:camera w14:prst="orthographicFront"/>
                  <w14:lightRig w14:rig="threePt" w14:dir="t">
                    <w14:rot w14:lat="0" w14:lon="0" w14:rev="0"/>
                  </w14:lightRig>
                </w14:scene3d>
              </w:rPr>
              <w:t>5.3</w:t>
            </w:r>
            <w:r w:rsidR="00D04B22">
              <w:rPr>
                <w:rFonts w:eastAsiaTheme="minorEastAsia"/>
                <w:noProof/>
                <w:lang w:eastAsia="fr-FR"/>
              </w:rPr>
              <w:tab/>
            </w:r>
            <w:r w:rsidR="00D04B22" w:rsidRPr="00F82DF7">
              <w:rPr>
                <w:rStyle w:val="Lienhypertexte"/>
                <w:noProof/>
              </w:rPr>
              <w:t>Délais de paiements</w:t>
            </w:r>
            <w:r w:rsidR="00D04B22">
              <w:rPr>
                <w:noProof/>
                <w:webHidden/>
              </w:rPr>
              <w:tab/>
            </w:r>
            <w:r w:rsidR="00D04B22">
              <w:rPr>
                <w:noProof/>
                <w:webHidden/>
              </w:rPr>
              <w:fldChar w:fldCharType="begin"/>
            </w:r>
            <w:r w:rsidR="00D04B22">
              <w:rPr>
                <w:noProof/>
                <w:webHidden/>
              </w:rPr>
              <w:instrText xml:space="preserve"> PAGEREF _Toc225172282 \h </w:instrText>
            </w:r>
            <w:r w:rsidR="00D04B22">
              <w:rPr>
                <w:noProof/>
                <w:webHidden/>
              </w:rPr>
            </w:r>
            <w:r w:rsidR="00D04B22">
              <w:rPr>
                <w:noProof/>
                <w:webHidden/>
              </w:rPr>
              <w:fldChar w:fldCharType="separate"/>
            </w:r>
            <w:r w:rsidR="00D04B22">
              <w:rPr>
                <w:noProof/>
                <w:webHidden/>
              </w:rPr>
              <w:t>16</w:t>
            </w:r>
            <w:r w:rsidR="00D04B22">
              <w:rPr>
                <w:noProof/>
                <w:webHidden/>
              </w:rPr>
              <w:fldChar w:fldCharType="end"/>
            </w:r>
          </w:hyperlink>
        </w:p>
        <w:p w14:paraId="5C87FC73" w14:textId="7CCB279B" w:rsidR="00D04B22" w:rsidRDefault="00533C5E">
          <w:pPr>
            <w:pStyle w:val="TM2"/>
            <w:tabs>
              <w:tab w:val="left" w:pos="880"/>
              <w:tab w:val="right" w:leader="dot" w:pos="9062"/>
            </w:tabs>
            <w:rPr>
              <w:rFonts w:eastAsiaTheme="minorEastAsia"/>
              <w:noProof/>
              <w:lang w:eastAsia="fr-FR"/>
            </w:rPr>
          </w:pPr>
          <w:hyperlink w:anchor="_Toc225172283" w:history="1">
            <w:r w:rsidR="00D04B22" w:rsidRPr="00F82DF7">
              <w:rPr>
                <w:rStyle w:val="Lienhypertexte"/>
                <w:noProof/>
                <w14:scene3d>
                  <w14:camera w14:prst="orthographicFront"/>
                  <w14:lightRig w14:rig="threePt" w14:dir="t">
                    <w14:rot w14:lat="0" w14:lon="0" w14:rev="0"/>
                  </w14:lightRig>
                </w14:scene3d>
              </w:rPr>
              <w:t>5.4</w:t>
            </w:r>
            <w:r w:rsidR="00D04B22">
              <w:rPr>
                <w:rFonts w:eastAsiaTheme="minorEastAsia"/>
                <w:noProof/>
                <w:lang w:eastAsia="fr-FR"/>
              </w:rPr>
              <w:tab/>
            </w:r>
            <w:r w:rsidR="00D04B22" w:rsidRPr="00F82DF7">
              <w:rPr>
                <w:rStyle w:val="Lienhypertexte"/>
                <w:noProof/>
              </w:rPr>
              <w:t>Intérêts moratoires et indemnité forfaitaire pour frais de recouvrement</w:t>
            </w:r>
            <w:r w:rsidR="00D04B22">
              <w:rPr>
                <w:noProof/>
                <w:webHidden/>
              </w:rPr>
              <w:tab/>
            </w:r>
            <w:r w:rsidR="00D04B22">
              <w:rPr>
                <w:noProof/>
                <w:webHidden/>
              </w:rPr>
              <w:fldChar w:fldCharType="begin"/>
            </w:r>
            <w:r w:rsidR="00D04B22">
              <w:rPr>
                <w:noProof/>
                <w:webHidden/>
              </w:rPr>
              <w:instrText xml:space="preserve"> PAGEREF _Toc225172283 \h </w:instrText>
            </w:r>
            <w:r w:rsidR="00D04B22">
              <w:rPr>
                <w:noProof/>
                <w:webHidden/>
              </w:rPr>
            </w:r>
            <w:r w:rsidR="00D04B22">
              <w:rPr>
                <w:noProof/>
                <w:webHidden/>
              </w:rPr>
              <w:fldChar w:fldCharType="separate"/>
            </w:r>
            <w:r w:rsidR="00D04B22">
              <w:rPr>
                <w:noProof/>
                <w:webHidden/>
              </w:rPr>
              <w:t>16</w:t>
            </w:r>
            <w:r w:rsidR="00D04B22">
              <w:rPr>
                <w:noProof/>
                <w:webHidden/>
              </w:rPr>
              <w:fldChar w:fldCharType="end"/>
            </w:r>
          </w:hyperlink>
        </w:p>
        <w:p w14:paraId="67ECB1CC" w14:textId="7FF3122C" w:rsidR="00D04B22" w:rsidRDefault="00533C5E">
          <w:pPr>
            <w:pStyle w:val="TM1"/>
            <w:tabs>
              <w:tab w:val="left" w:pos="440"/>
              <w:tab w:val="right" w:leader="dot" w:pos="9062"/>
            </w:tabs>
            <w:rPr>
              <w:rFonts w:eastAsiaTheme="minorEastAsia"/>
              <w:noProof/>
              <w:lang w:eastAsia="fr-FR"/>
            </w:rPr>
          </w:pPr>
          <w:hyperlink w:anchor="_Toc225172284" w:history="1">
            <w:r w:rsidR="00D04B22" w:rsidRPr="00F82DF7">
              <w:rPr>
                <w:rStyle w:val="Lienhypertexte"/>
                <w:noProof/>
                <w14:scene3d>
                  <w14:camera w14:prst="orthographicFront"/>
                  <w14:lightRig w14:rig="threePt" w14:dir="t">
                    <w14:rot w14:lat="0" w14:lon="0" w14:rev="0"/>
                  </w14:lightRig>
                </w14:scene3d>
              </w:rPr>
              <w:t>6</w:t>
            </w:r>
            <w:r w:rsidR="00D04B22">
              <w:rPr>
                <w:rFonts w:eastAsiaTheme="minorEastAsia"/>
                <w:noProof/>
                <w:lang w:eastAsia="fr-FR"/>
              </w:rPr>
              <w:tab/>
            </w:r>
            <w:r w:rsidR="00D04B22" w:rsidRPr="00F82DF7">
              <w:rPr>
                <w:rStyle w:val="Lienhypertexte"/>
                <w:noProof/>
              </w:rPr>
              <w:t>Clause de financement et de sûreté</w:t>
            </w:r>
            <w:r w:rsidR="00D04B22">
              <w:rPr>
                <w:noProof/>
                <w:webHidden/>
              </w:rPr>
              <w:tab/>
            </w:r>
            <w:r w:rsidR="00D04B22">
              <w:rPr>
                <w:noProof/>
                <w:webHidden/>
              </w:rPr>
              <w:fldChar w:fldCharType="begin"/>
            </w:r>
            <w:r w:rsidR="00D04B22">
              <w:rPr>
                <w:noProof/>
                <w:webHidden/>
              </w:rPr>
              <w:instrText xml:space="preserve"> PAGEREF _Toc225172284 \h </w:instrText>
            </w:r>
            <w:r w:rsidR="00D04B22">
              <w:rPr>
                <w:noProof/>
                <w:webHidden/>
              </w:rPr>
            </w:r>
            <w:r w:rsidR="00D04B22">
              <w:rPr>
                <w:noProof/>
                <w:webHidden/>
              </w:rPr>
              <w:fldChar w:fldCharType="separate"/>
            </w:r>
            <w:r w:rsidR="00D04B22">
              <w:rPr>
                <w:noProof/>
                <w:webHidden/>
              </w:rPr>
              <w:t>16</w:t>
            </w:r>
            <w:r w:rsidR="00D04B22">
              <w:rPr>
                <w:noProof/>
                <w:webHidden/>
              </w:rPr>
              <w:fldChar w:fldCharType="end"/>
            </w:r>
          </w:hyperlink>
        </w:p>
        <w:p w14:paraId="7E6DE022" w14:textId="06EEF8FE" w:rsidR="00D04B22" w:rsidRDefault="00533C5E">
          <w:pPr>
            <w:pStyle w:val="TM1"/>
            <w:tabs>
              <w:tab w:val="left" w:pos="440"/>
              <w:tab w:val="right" w:leader="dot" w:pos="9062"/>
            </w:tabs>
            <w:rPr>
              <w:rFonts w:eastAsiaTheme="minorEastAsia"/>
              <w:noProof/>
              <w:lang w:eastAsia="fr-FR"/>
            </w:rPr>
          </w:pPr>
          <w:hyperlink w:anchor="_Toc225172285" w:history="1">
            <w:r w:rsidR="00D04B22" w:rsidRPr="00F82DF7">
              <w:rPr>
                <w:rStyle w:val="Lienhypertexte"/>
                <w:noProof/>
                <w14:scene3d>
                  <w14:camera w14:prst="orthographicFront"/>
                  <w14:lightRig w14:rig="threePt" w14:dir="t">
                    <w14:rot w14:lat="0" w14:lon="0" w14:rev="0"/>
                  </w14:lightRig>
                </w14:scene3d>
              </w:rPr>
              <w:t>7</w:t>
            </w:r>
            <w:r w:rsidR="00D04B22">
              <w:rPr>
                <w:rFonts w:eastAsiaTheme="minorEastAsia"/>
                <w:noProof/>
                <w:lang w:eastAsia="fr-FR"/>
              </w:rPr>
              <w:tab/>
            </w:r>
            <w:r w:rsidR="00D04B22" w:rsidRPr="00F82DF7">
              <w:rPr>
                <w:rStyle w:val="Lienhypertexte"/>
                <w:noProof/>
              </w:rPr>
              <w:t>Délais d’exécution et pénalités</w:t>
            </w:r>
            <w:r w:rsidR="00D04B22">
              <w:rPr>
                <w:noProof/>
                <w:webHidden/>
              </w:rPr>
              <w:tab/>
            </w:r>
            <w:r w:rsidR="00D04B22">
              <w:rPr>
                <w:noProof/>
                <w:webHidden/>
              </w:rPr>
              <w:fldChar w:fldCharType="begin"/>
            </w:r>
            <w:r w:rsidR="00D04B22">
              <w:rPr>
                <w:noProof/>
                <w:webHidden/>
              </w:rPr>
              <w:instrText xml:space="preserve"> PAGEREF _Toc225172285 \h </w:instrText>
            </w:r>
            <w:r w:rsidR="00D04B22">
              <w:rPr>
                <w:noProof/>
                <w:webHidden/>
              </w:rPr>
            </w:r>
            <w:r w:rsidR="00D04B22">
              <w:rPr>
                <w:noProof/>
                <w:webHidden/>
              </w:rPr>
              <w:fldChar w:fldCharType="separate"/>
            </w:r>
            <w:r w:rsidR="00D04B22">
              <w:rPr>
                <w:noProof/>
                <w:webHidden/>
              </w:rPr>
              <w:t>17</w:t>
            </w:r>
            <w:r w:rsidR="00D04B22">
              <w:rPr>
                <w:noProof/>
                <w:webHidden/>
              </w:rPr>
              <w:fldChar w:fldCharType="end"/>
            </w:r>
          </w:hyperlink>
        </w:p>
        <w:p w14:paraId="583C7050" w14:textId="66202B52" w:rsidR="00D04B22" w:rsidRDefault="00533C5E">
          <w:pPr>
            <w:pStyle w:val="TM2"/>
            <w:tabs>
              <w:tab w:val="left" w:pos="880"/>
              <w:tab w:val="right" w:leader="dot" w:pos="9062"/>
            </w:tabs>
            <w:rPr>
              <w:rFonts w:eastAsiaTheme="minorEastAsia"/>
              <w:noProof/>
              <w:lang w:eastAsia="fr-FR"/>
            </w:rPr>
          </w:pPr>
          <w:hyperlink w:anchor="_Toc225172286" w:history="1">
            <w:r w:rsidR="00D04B22" w:rsidRPr="00F82DF7">
              <w:rPr>
                <w:rStyle w:val="Lienhypertexte"/>
                <w:noProof/>
                <w14:scene3d>
                  <w14:camera w14:prst="orthographicFront"/>
                  <w14:lightRig w14:rig="threePt" w14:dir="t">
                    <w14:rot w14:lat="0" w14:lon="0" w14:rev="0"/>
                  </w14:lightRig>
                </w14:scene3d>
              </w:rPr>
              <w:t>7.1</w:t>
            </w:r>
            <w:r w:rsidR="00D04B22">
              <w:rPr>
                <w:rFonts w:eastAsiaTheme="minorEastAsia"/>
                <w:noProof/>
                <w:lang w:eastAsia="fr-FR"/>
              </w:rPr>
              <w:tab/>
            </w:r>
            <w:r w:rsidR="00D04B22" w:rsidRPr="00F82DF7">
              <w:rPr>
                <w:rStyle w:val="Lienhypertexte"/>
                <w:noProof/>
              </w:rPr>
              <w:t>Délai(s) d’exécution des travaux</w:t>
            </w:r>
            <w:r w:rsidR="00D04B22">
              <w:rPr>
                <w:noProof/>
                <w:webHidden/>
              </w:rPr>
              <w:tab/>
            </w:r>
            <w:r w:rsidR="00D04B22">
              <w:rPr>
                <w:noProof/>
                <w:webHidden/>
              </w:rPr>
              <w:fldChar w:fldCharType="begin"/>
            </w:r>
            <w:r w:rsidR="00D04B22">
              <w:rPr>
                <w:noProof/>
                <w:webHidden/>
              </w:rPr>
              <w:instrText xml:space="preserve"> PAGEREF _Toc225172286 \h </w:instrText>
            </w:r>
            <w:r w:rsidR="00D04B22">
              <w:rPr>
                <w:noProof/>
                <w:webHidden/>
              </w:rPr>
            </w:r>
            <w:r w:rsidR="00D04B22">
              <w:rPr>
                <w:noProof/>
                <w:webHidden/>
              </w:rPr>
              <w:fldChar w:fldCharType="separate"/>
            </w:r>
            <w:r w:rsidR="00D04B22">
              <w:rPr>
                <w:noProof/>
                <w:webHidden/>
              </w:rPr>
              <w:t>17</w:t>
            </w:r>
            <w:r w:rsidR="00D04B22">
              <w:rPr>
                <w:noProof/>
                <w:webHidden/>
              </w:rPr>
              <w:fldChar w:fldCharType="end"/>
            </w:r>
          </w:hyperlink>
        </w:p>
        <w:p w14:paraId="21AD7F90" w14:textId="14501D94" w:rsidR="00D04B22" w:rsidRDefault="00533C5E">
          <w:pPr>
            <w:pStyle w:val="TM2"/>
            <w:tabs>
              <w:tab w:val="left" w:pos="880"/>
              <w:tab w:val="right" w:leader="dot" w:pos="9062"/>
            </w:tabs>
            <w:rPr>
              <w:rFonts w:eastAsiaTheme="minorEastAsia"/>
              <w:noProof/>
              <w:lang w:eastAsia="fr-FR"/>
            </w:rPr>
          </w:pPr>
          <w:hyperlink w:anchor="_Toc225172287" w:history="1">
            <w:r w:rsidR="00D04B22" w:rsidRPr="00F82DF7">
              <w:rPr>
                <w:rStyle w:val="Lienhypertexte"/>
                <w:noProof/>
                <w14:scene3d>
                  <w14:camera w14:prst="orthographicFront"/>
                  <w14:lightRig w14:rig="threePt" w14:dir="t">
                    <w14:rot w14:lat="0" w14:lon="0" w14:rev="0"/>
                  </w14:lightRig>
                </w14:scene3d>
              </w:rPr>
              <w:t>7.2</w:t>
            </w:r>
            <w:r w:rsidR="00D04B22">
              <w:rPr>
                <w:rFonts w:eastAsiaTheme="minorEastAsia"/>
                <w:noProof/>
                <w:lang w:eastAsia="fr-FR"/>
              </w:rPr>
              <w:tab/>
            </w:r>
            <w:r w:rsidR="00D04B22" w:rsidRPr="00F82DF7">
              <w:rPr>
                <w:rStyle w:val="Lienhypertexte"/>
                <w:noProof/>
              </w:rPr>
              <w:t>Prolongation des délais d'exécution pour intempéries</w:t>
            </w:r>
            <w:r w:rsidR="00D04B22">
              <w:rPr>
                <w:noProof/>
                <w:webHidden/>
              </w:rPr>
              <w:tab/>
            </w:r>
            <w:r w:rsidR="00D04B22">
              <w:rPr>
                <w:noProof/>
                <w:webHidden/>
              </w:rPr>
              <w:fldChar w:fldCharType="begin"/>
            </w:r>
            <w:r w:rsidR="00D04B22">
              <w:rPr>
                <w:noProof/>
                <w:webHidden/>
              </w:rPr>
              <w:instrText xml:space="preserve"> PAGEREF _Toc225172287 \h </w:instrText>
            </w:r>
            <w:r w:rsidR="00D04B22">
              <w:rPr>
                <w:noProof/>
                <w:webHidden/>
              </w:rPr>
            </w:r>
            <w:r w:rsidR="00D04B22">
              <w:rPr>
                <w:noProof/>
                <w:webHidden/>
              </w:rPr>
              <w:fldChar w:fldCharType="separate"/>
            </w:r>
            <w:r w:rsidR="00D04B22">
              <w:rPr>
                <w:noProof/>
                <w:webHidden/>
              </w:rPr>
              <w:t>17</w:t>
            </w:r>
            <w:r w:rsidR="00D04B22">
              <w:rPr>
                <w:noProof/>
                <w:webHidden/>
              </w:rPr>
              <w:fldChar w:fldCharType="end"/>
            </w:r>
          </w:hyperlink>
        </w:p>
        <w:p w14:paraId="18036A44" w14:textId="0C3302CA" w:rsidR="00D04B22" w:rsidRDefault="00533C5E">
          <w:pPr>
            <w:pStyle w:val="TM2"/>
            <w:tabs>
              <w:tab w:val="left" w:pos="880"/>
              <w:tab w:val="right" w:leader="dot" w:pos="9062"/>
            </w:tabs>
            <w:rPr>
              <w:rFonts w:eastAsiaTheme="minorEastAsia"/>
              <w:noProof/>
              <w:lang w:eastAsia="fr-FR"/>
            </w:rPr>
          </w:pPr>
          <w:hyperlink w:anchor="_Toc225172288" w:history="1">
            <w:r w:rsidR="00D04B22" w:rsidRPr="00F82DF7">
              <w:rPr>
                <w:rStyle w:val="Lienhypertexte"/>
                <w:noProof/>
                <w14:scene3d>
                  <w14:camera w14:prst="orthographicFront"/>
                  <w14:lightRig w14:rig="threePt" w14:dir="t">
                    <w14:rot w14:lat="0" w14:lon="0" w14:rev="0"/>
                  </w14:lightRig>
                </w14:scene3d>
              </w:rPr>
              <w:t>7.3</w:t>
            </w:r>
            <w:r w:rsidR="00D04B22">
              <w:rPr>
                <w:rFonts w:eastAsiaTheme="minorEastAsia"/>
                <w:noProof/>
                <w:lang w:eastAsia="fr-FR"/>
              </w:rPr>
              <w:tab/>
            </w:r>
            <w:r w:rsidR="00D04B22" w:rsidRPr="00F82DF7">
              <w:rPr>
                <w:rStyle w:val="Lienhypertexte"/>
                <w:noProof/>
              </w:rPr>
              <w:t>Pénalités</w:t>
            </w:r>
            <w:r w:rsidR="00D04B22">
              <w:rPr>
                <w:noProof/>
                <w:webHidden/>
              </w:rPr>
              <w:tab/>
            </w:r>
            <w:r w:rsidR="00D04B22">
              <w:rPr>
                <w:noProof/>
                <w:webHidden/>
              </w:rPr>
              <w:fldChar w:fldCharType="begin"/>
            </w:r>
            <w:r w:rsidR="00D04B22">
              <w:rPr>
                <w:noProof/>
                <w:webHidden/>
              </w:rPr>
              <w:instrText xml:space="preserve"> PAGEREF _Toc225172288 \h </w:instrText>
            </w:r>
            <w:r w:rsidR="00D04B22">
              <w:rPr>
                <w:noProof/>
                <w:webHidden/>
              </w:rPr>
            </w:r>
            <w:r w:rsidR="00D04B22">
              <w:rPr>
                <w:noProof/>
                <w:webHidden/>
              </w:rPr>
              <w:fldChar w:fldCharType="separate"/>
            </w:r>
            <w:r w:rsidR="00D04B22">
              <w:rPr>
                <w:noProof/>
                <w:webHidden/>
              </w:rPr>
              <w:t>17</w:t>
            </w:r>
            <w:r w:rsidR="00D04B22">
              <w:rPr>
                <w:noProof/>
                <w:webHidden/>
              </w:rPr>
              <w:fldChar w:fldCharType="end"/>
            </w:r>
          </w:hyperlink>
        </w:p>
        <w:p w14:paraId="561079F5" w14:textId="6FABC39E" w:rsidR="00D04B22" w:rsidRDefault="00533C5E">
          <w:pPr>
            <w:pStyle w:val="TM3"/>
            <w:tabs>
              <w:tab w:val="left" w:pos="1320"/>
              <w:tab w:val="right" w:leader="dot" w:pos="9062"/>
            </w:tabs>
            <w:rPr>
              <w:rFonts w:eastAsiaTheme="minorEastAsia"/>
              <w:noProof/>
              <w:lang w:eastAsia="fr-FR"/>
            </w:rPr>
          </w:pPr>
          <w:hyperlink w:anchor="_Toc225172289" w:history="1">
            <w:r w:rsidR="00D04B22" w:rsidRPr="00F82DF7">
              <w:rPr>
                <w:rStyle w:val="Lienhypertexte"/>
                <w:noProof/>
                <w14:scene3d>
                  <w14:camera w14:prst="orthographicFront"/>
                  <w14:lightRig w14:rig="threePt" w14:dir="t">
                    <w14:rot w14:lat="0" w14:lon="0" w14:rev="0"/>
                  </w14:lightRig>
                </w14:scene3d>
              </w:rPr>
              <w:t>7.3.1</w:t>
            </w:r>
            <w:r w:rsidR="00D04B22">
              <w:rPr>
                <w:rFonts w:eastAsiaTheme="minorEastAsia"/>
                <w:noProof/>
                <w:lang w:eastAsia="fr-FR"/>
              </w:rPr>
              <w:tab/>
            </w:r>
            <w:r w:rsidR="00D04B22" w:rsidRPr="00F82DF7">
              <w:rPr>
                <w:rStyle w:val="Lienhypertexte"/>
                <w:noProof/>
              </w:rPr>
              <w:t>Pénalités pour retard ou absence</w:t>
            </w:r>
            <w:r w:rsidR="00D04B22">
              <w:rPr>
                <w:noProof/>
                <w:webHidden/>
              </w:rPr>
              <w:tab/>
            </w:r>
            <w:r w:rsidR="00D04B22">
              <w:rPr>
                <w:noProof/>
                <w:webHidden/>
              </w:rPr>
              <w:fldChar w:fldCharType="begin"/>
            </w:r>
            <w:r w:rsidR="00D04B22">
              <w:rPr>
                <w:noProof/>
                <w:webHidden/>
              </w:rPr>
              <w:instrText xml:space="preserve"> PAGEREF _Toc225172289 \h </w:instrText>
            </w:r>
            <w:r w:rsidR="00D04B22">
              <w:rPr>
                <w:noProof/>
                <w:webHidden/>
              </w:rPr>
            </w:r>
            <w:r w:rsidR="00D04B22">
              <w:rPr>
                <w:noProof/>
                <w:webHidden/>
              </w:rPr>
              <w:fldChar w:fldCharType="separate"/>
            </w:r>
            <w:r w:rsidR="00D04B22">
              <w:rPr>
                <w:noProof/>
                <w:webHidden/>
              </w:rPr>
              <w:t>17</w:t>
            </w:r>
            <w:r w:rsidR="00D04B22">
              <w:rPr>
                <w:noProof/>
                <w:webHidden/>
              </w:rPr>
              <w:fldChar w:fldCharType="end"/>
            </w:r>
          </w:hyperlink>
        </w:p>
        <w:p w14:paraId="5123A23D" w14:textId="396D3569" w:rsidR="00D04B22" w:rsidRDefault="00533C5E">
          <w:pPr>
            <w:pStyle w:val="TM3"/>
            <w:tabs>
              <w:tab w:val="left" w:pos="1320"/>
              <w:tab w:val="right" w:leader="dot" w:pos="9062"/>
            </w:tabs>
            <w:rPr>
              <w:rFonts w:eastAsiaTheme="minorEastAsia"/>
              <w:noProof/>
              <w:lang w:eastAsia="fr-FR"/>
            </w:rPr>
          </w:pPr>
          <w:hyperlink w:anchor="_Toc225172290" w:history="1">
            <w:r w:rsidR="00D04B22" w:rsidRPr="00F82DF7">
              <w:rPr>
                <w:rStyle w:val="Lienhypertexte"/>
                <w:noProof/>
                <w14:scene3d>
                  <w14:camera w14:prst="orthographicFront"/>
                  <w14:lightRig w14:rig="threePt" w14:dir="t">
                    <w14:rot w14:lat="0" w14:lon="0" w14:rev="0"/>
                  </w14:lightRig>
                </w14:scene3d>
              </w:rPr>
              <w:t>7.3.2</w:t>
            </w:r>
            <w:r w:rsidR="00D04B22">
              <w:rPr>
                <w:rFonts w:eastAsiaTheme="minorEastAsia"/>
                <w:noProof/>
                <w:lang w:eastAsia="fr-FR"/>
              </w:rPr>
              <w:tab/>
            </w:r>
            <w:r w:rsidR="00D04B22" w:rsidRPr="00F82DF7">
              <w:rPr>
                <w:rStyle w:val="Lienhypertexte"/>
                <w:noProof/>
              </w:rPr>
              <w:t>Pénalités pour infractions aux prescriptions de chantier</w:t>
            </w:r>
            <w:r w:rsidR="00D04B22">
              <w:rPr>
                <w:noProof/>
                <w:webHidden/>
              </w:rPr>
              <w:tab/>
            </w:r>
            <w:r w:rsidR="00D04B22">
              <w:rPr>
                <w:noProof/>
                <w:webHidden/>
              </w:rPr>
              <w:fldChar w:fldCharType="begin"/>
            </w:r>
            <w:r w:rsidR="00D04B22">
              <w:rPr>
                <w:noProof/>
                <w:webHidden/>
              </w:rPr>
              <w:instrText xml:space="preserve"> PAGEREF _Toc225172290 \h </w:instrText>
            </w:r>
            <w:r w:rsidR="00D04B22">
              <w:rPr>
                <w:noProof/>
                <w:webHidden/>
              </w:rPr>
            </w:r>
            <w:r w:rsidR="00D04B22">
              <w:rPr>
                <w:noProof/>
                <w:webHidden/>
              </w:rPr>
              <w:fldChar w:fldCharType="separate"/>
            </w:r>
            <w:r w:rsidR="00D04B22">
              <w:rPr>
                <w:noProof/>
                <w:webHidden/>
              </w:rPr>
              <w:t>18</w:t>
            </w:r>
            <w:r w:rsidR="00D04B22">
              <w:rPr>
                <w:noProof/>
                <w:webHidden/>
              </w:rPr>
              <w:fldChar w:fldCharType="end"/>
            </w:r>
          </w:hyperlink>
        </w:p>
        <w:p w14:paraId="5F13F020" w14:textId="63964EA4" w:rsidR="00D04B22" w:rsidRDefault="00533C5E">
          <w:pPr>
            <w:pStyle w:val="TM3"/>
            <w:tabs>
              <w:tab w:val="left" w:pos="1320"/>
              <w:tab w:val="right" w:leader="dot" w:pos="9062"/>
            </w:tabs>
            <w:rPr>
              <w:rFonts w:eastAsiaTheme="minorEastAsia"/>
              <w:noProof/>
              <w:lang w:eastAsia="fr-FR"/>
            </w:rPr>
          </w:pPr>
          <w:hyperlink w:anchor="_Toc225172291" w:history="1">
            <w:r w:rsidR="00D04B22" w:rsidRPr="00F82DF7">
              <w:rPr>
                <w:rStyle w:val="Lienhypertexte"/>
                <w:noProof/>
                <w14:scene3d>
                  <w14:camera w14:prst="orthographicFront"/>
                  <w14:lightRig w14:rig="threePt" w14:dir="t">
                    <w14:rot w14:lat="0" w14:lon="0" w14:rev="0"/>
                  </w14:lightRig>
                </w14:scene3d>
              </w:rPr>
              <w:t>7.3.3</w:t>
            </w:r>
            <w:r w:rsidR="00D04B22">
              <w:rPr>
                <w:rFonts w:eastAsiaTheme="minorEastAsia"/>
                <w:noProof/>
                <w:lang w:eastAsia="fr-FR"/>
              </w:rPr>
              <w:tab/>
            </w:r>
            <w:r w:rsidR="00D04B22" w:rsidRPr="00F82DF7">
              <w:rPr>
                <w:rStyle w:val="Lienhypertexte"/>
                <w:noProof/>
              </w:rPr>
              <w:t>Pénalités particulières</w:t>
            </w:r>
            <w:r w:rsidR="00D04B22">
              <w:rPr>
                <w:noProof/>
                <w:webHidden/>
              </w:rPr>
              <w:tab/>
            </w:r>
            <w:r w:rsidR="00D04B22">
              <w:rPr>
                <w:noProof/>
                <w:webHidden/>
              </w:rPr>
              <w:fldChar w:fldCharType="begin"/>
            </w:r>
            <w:r w:rsidR="00D04B22">
              <w:rPr>
                <w:noProof/>
                <w:webHidden/>
              </w:rPr>
              <w:instrText xml:space="preserve"> PAGEREF _Toc225172291 \h </w:instrText>
            </w:r>
            <w:r w:rsidR="00D04B22">
              <w:rPr>
                <w:noProof/>
                <w:webHidden/>
              </w:rPr>
            </w:r>
            <w:r w:rsidR="00D04B22">
              <w:rPr>
                <w:noProof/>
                <w:webHidden/>
              </w:rPr>
              <w:fldChar w:fldCharType="separate"/>
            </w:r>
            <w:r w:rsidR="00D04B22">
              <w:rPr>
                <w:noProof/>
                <w:webHidden/>
              </w:rPr>
              <w:t>18</w:t>
            </w:r>
            <w:r w:rsidR="00D04B22">
              <w:rPr>
                <w:noProof/>
                <w:webHidden/>
              </w:rPr>
              <w:fldChar w:fldCharType="end"/>
            </w:r>
          </w:hyperlink>
        </w:p>
        <w:p w14:paraId="1AEFE008" w14:textId="7CEFDB51" w:rsidR="00D04B22" w:rsidRDefault="00533C5E">
          <w:pPr>
            <w:pStyle w:val="TM3"/>
            <w:tabs>
              <w:tab w:val="left" w:pos="1320"/>
              <w:tab w:val="right" w:leader="dot" w:pos="9062"/>
            </w:tabs>
            <w:rPr>
              <w:rFonts w:eastAsiaTheme="minorEastAsia"/>
              <w:noProof/>
              <w:lang w:eastAsia="fr-FR"/>
            </w:rPr>
          </w:pPr>
          <w:hyperlink w:anchor="_Toc225172292" w:history="1">
            <w:r w:rsidR="00D04B22" w:rsidRPr="00F82DF7">
              <w:rPr>
                <w:rStyle w:val="Lienhypertexte"/>
                <w:noProof/>
                <w14:scene3d>
                  <w14:camera w14:prst="orthographicFront"/>
                  <w14:lightRig w14:rig="threePt" w14:dir="t">
                    <w14:rot w14:lat="0" w14:lon="0" w14:rev="0"/>
                  </w14:lightRig>
                </w14:scene3d>
              </w:rPr>
              <w:t>7.3.4</w:t>
            </w:r>
            <w:r w:rsidR="00D04B22">
              <w:rPr>
                <w:rFonts w:eastAsiaTheme="minorEastAsia"/>
                <w:noProof/>
                <w:lang w:eastAsia="fr-FR"/>
              </w:rPr>
              <w:tab/>
            </w:r>
            <w:r w:rsidR="00D04B22" w:rsidRPr="00F82DF7">
              <w:rPr>
                <w:rStyle w:val="Lienhypertexte"/>
                <w:noProof/>
              </w:rPr>
              <w:t>Pénalités pour retard dans le repliement des installations de chantier et remise en état des lieux</w:t>
            </w:r>
            <w:r w:rsidR="00D04B22">
              <w:rPr>
                <w:noProof/>
                <w:webHidden/>
              </w:rPr>
              <w:tab/>
            </w:r>
            <w:r w:rsidR="00D04B22">
              <w:rPr>
                <w:noProof/>
                <w:webHidden/>
              </w:rPr>
              <w:fldChar w:fldCharType="begin"/>
            </w:r>
            <w:r w:rsidR="00D04B22">
              <w:rPr>
                <w:noProof/>
                <w:webHidden/>
              </w:rPr>
              <w:instrText xml:space="preserve"> PAGEREF _Toc225172292 \h </w:instrText>
            </w:r>
            <w:r w:rsidR="00D04B22">
              <w:rPr>
                <w:noProof/>
                <w:webHidden/>
              </w:rPr>
            </w:r>
            <w:r w:rsidR="00D04B22">
              <w:rPr>
                <w:noProof/>
                <w:webHidden/>
              </w:rPr>
              <w:fldChar w:fldCharType="separate"/>
            </w:r>
            <w:r w:rsidR="00D04B22">
              <w:rPr>
                <w:noProof/>
                <w:webHidden/>
              </w:rPr>
              <w:t>18</w:t>
            </w:r>
            <w:r w:rsidR="00D04B22">
              <w:rPr>
                <w:noProof/>
                <w:webHidden/>
              </w:rPr>
              <w:fldChar w:fldCharType="end"/>
            </w:r>
          </w:hyperlink>
        </w:p>
        <w:p w14:paraId="7F7255AA" w14:textId="35E3092E" w:rsidR="00D04B22" w:rsidRDefault="00533C5E">
          <w:pPr>
            <w:pStyle w:val="TM3"/>
            <w:tabs>
              <w:tab w:val="left" w:pos="1320"/>
              <w:tab w:val="right" w:leader="dot" w:pos="9062"/>
            </w:tabs>
            <w:rPr>
              <w:rFonts w:eastAsiaTheme="minorEastAsia"/>
              <w:noProof/>
              <w:lang w:eastAsia="fr-FR"/>
            </w:rPr>
          </w:pPr>
          <w:hyperlink w:anchor="_Toc225172293" w:history="1">
            <w:r w:rsidR="00D04B22" w:rsidRPr="00F82DF7">
              <w:rPr>
                <w:rStyle w:val="Lienhypertexte"/>
                <w:noProof/>
                <w14:scene3d>
                  <w14:camera w14:prst="orthographicFront"/>
                  <w14:lightRig w14:rig="threePt" w14:dir="t">
                    <w14:rot w14:lat="0" w14:lon="0" w14:rev="0"/>
                  </w14:lightRig>
                </w14:scene3d>
              </w:rPr>
              <w:t>7.3.5</w:t>
            </w:r>
            <w:r w:rsidR="00D04B22">
              <w:rPr>
                <w:rFonts w:eastAsiaTheme="minorEastAsia"/>
                <w:noProof/>
                <w:lang w:eastAsia="fr-FR"/>
              </w:rPr>
              <w:tab/>
            </w:r>
            <w:r w:rsidR="00D04B22" w:rsidRPr="00F82DF7">
              <w:rPr>
                <w:rStyle w:val="Lienhypertexte"/>
                <w:noProof/>
              </w:rPr>
              <w:t>Modalités d’application des pénalités</w:t>
            </w:r>
            <w:r w:rsidR="00D04B22">
              <w:rPr>
                <w:noProof/>
                <w:webHidden/>
              </w:rPr>
              <w:tab/>
            </w:r>
            <w:r w:rsidR="00D04B22">
              <w:rPr>
                <w:noProof/>
                <w:webHidden/>
              </w:rPr>
              <w:fldChar w:fldCharType="begin"/>
            </w:r>
            <w:r w:rsidR="00D04B22">
              <w:rPr>
                <w:noProof/>
                <w:webHidden/>
              </w:rPr>
              <w:instrText xml:space="preserve"> PAGEREF _Toc225172293 \h </w:instrText>
            </w:r>
            <w:r w:rsidR="00D04B22">
              <w:rPr>
                <w:noProof/>
                <w:webHidden/>
              </w:rPr>
            </w:r>
            <w:r w:rsidR="00D04B22">
              <w:rPr>
                <w:noProof/>
                <w:webHidden/>
              </w:rPr>
              <w:fldChar w:fldCharType="separate"/>
            </w:r>
            <w:r w:rsidR="00D04B22">
              <w:rPr>
                <w:noProof/>
                <w:webHidden/>
              </w:rPr>
              <w:t>19</w:t>
            </w:r>
            <w:r w:rsidR="00D04B22">
              <w:rPr>
                <w:noProof/>
                <w:webHidden/>
              </w:rPr>
              <w:fldChar w:fldCharType="end"/>
            </w:r>
          </w:hyperlink>
        </w:p>
        <w:p w14:paraId="604D54E4" w14:textId="2C380C7A" w:rsidR="00D04B22" w:rsidRDefault="00533C5E">
          <w:pPr>
            <w:pStyle w:val="TM1"/>
            <w:tabs>
              <w:tab w:val="left" w:pos="440"/>
              <w:tab w:val="right" w:leader="dot" w:pos="9062"/>
            </w:tabs>
            <w:rPr>
              <w:rFonts w:eastAsiaTheme="minorEastAsia"/>
              <w:noProof/>
              <w:lang w:eastAsia="fr-FR"/>
            </w:rPr>
          </w:pPr>
          <w:hyperlink w:anchor="_Toc225172294" w:history="1">
            <w:r w:rsidR="00D04B22" w:rsidRPr="00F82DF7">
              <w:rPr>
                <w:rStyle w:val="Lienhypertexte"/>
                <w:noProof/>
                <w14:scene3d>
                  <w14:camera w14:prst="orthographicFront"/>
                  <w14:lightRig w14:rig="threePt" w14:dir="t">
                    <w14:rot w14:lat="0" w14:lon="0" w14:rev="0"/>
                  </w14:lightRig>
                </w14:scene3d>
              </w:rPr>
              <w:t>8</w:t>
            </w:r>
            <w:r w:rsidR="00D04B22">
              <w:rPr>
                <w:rFonts w:eastAsiaTheme="minorEastAsia"/>
                <w:noProof/>
                <w:lang w:eastAsia="fr-FR"/>
              </w:rPr>
              <w:tab/>
            </w:r>
            <w:r w:rsidR="00D04B22" w:rsidRPr="00F82DF7">
              <w:rPr>
                <w:rStyle w:val="Lienhypertexte"/>
                <w:noProof/>
              </w:rPr>
              <w:t>Modalités générales d’exécution</w:t>
            </w:r>
            <w:r w:rsidR="00D04B22">
              <w:rPr>
                <w:noProof/>
                <w:webHidden/>
              </w:rPr>
              <w:tab/>
            </w:r>
            <w:r w:rsidR="00D04B22">
              <w:rPr>
                <w:noProof/>
                <w:webHidden/>
              </w:rPr>
              <w:fldChar w:fldCharType="begin"/>
            </w:r>
            <w:r w:rsidR="00D04B22">
              <w:rPr>
                <w:noProof/>
                <w:webHidden/>
              </w:rPr>
              <w:instrText xml:space="preserve"> PAGEREF _Toc225172294 \h </w:instrText>
            </w:r>
            <w:r w:rsidR="00D04B22">
              <w:rPr>
                <w:noProof/>
                <w:webHidden/>
              </w:rPr>
            </w:r>
            <w:r w:rsidR="00D04B22">
              <w:rPr>
                <w:noProof/>
                <w:webHidden/>
              </w:rPr>
              <w:fldChar w:fldCharType="separate"/>
            </w:r>
            <w:r w:rsidR="00D04B22">
              <w:rPr>
                <w:noProof/>
                <w:webHidden/>
              </w:rPr>
              <w:t>19</w:t>
            </w:r>
            <w:r w:rsidR="00D04B22">
              <w:rPr>
                <w:noProof/>
                <w:webHidden/>
              </w:rPr>
              <w:fldChar w:fldCharType="end"/>
            </w:r>
          </w:hyperlink>
        </w:p>
        <w:p w14:paraId="11BE8BAB" w14:textId="58B9ED09" w:rsidR="00D04B22" w:rsidRDefault="00533C5E">
          <w:pPr>
            <w:pStyle w:val="TM2"/>
            <w:tabs>
              <w:tab w:val="left" w:pos="880"/>
              <w:tab w:val="right" w:leader="dot" w:pos="9062"/>
            </w:tabs>
            <w:rPr>
              <w:rFonts w:eastAsiaTheme="minorEastAsia"/>
              <w:noProof/>
              <w:lang w:eastAsia="fr-FR"/>
            </w:rPr>
          </w:pPr>
          <w:hyperlink w:anchor="_Toc225172295" w:history="1">
            <w:r w:rsidR="00D04B22" w:rsidRPr="00F82DF7">
              <w:rPr>
                <w:rStyle w:val="Lienhypertexte"/>
                <w:noProof/>
                <w14:scene3d>
                  <w14:camera w14:prst="orthographicFront"/>
                  <w14:lightRig w14:rig="threePt" w14:dir="t">
                    <w14:rot w14:lat="0" w14:lon="0" w14:rev="0"/>
                  </w14:lightRig>
                </w14:scene3d>
              </w:rPr>
              <w:t>8.1</w:t>
            </w:r>
            <w:r w:rsidR="00D04B22">
              <w:rPr>
                <w:rFonts w:eastAsiaTheme="minorEastAsia"/>
                <w:noProof/>
                <w:lang w:eastAsia="fr-FR"/>
              </w:rPr>
              <w:tab/>
            </w:r>
            <w:r w:rsidR="00D04B22" w:rsidRPr="00F82DF7">
              <w:rPr>
                <w:rStyle w:val="Lienhypertexte"/>
                <w:noProof/>
              </w:rPr>
              <w:t>Réglementation en vigueur</w:t>
            </w:r>
            <w:r w:rsidR="00D04B22">
              <w:rPr>
                <w:noProof/>
                <w:webHidden/>
              </w:rPr>
              <w:tab/>
            </w:r>
            <w:r w:rsidR="00D04B22">
              <w:rPr>
                <w:noProof/>
                <w:webHidden/>
              </w:rPr>
              <w:fldChar w:fldCharType="begin"/>
            </w:r>
            <w:r w:rsidR="00D04B22">
              <w:rPr>
                <w:noProof/>
                <w:webHidden/>
              </w:rPr>
              <w:instrText xml:space="preserve"> PAGEREF _Toc225172295 \h </w:instrText>
            </w:r>
            <w:r w:rsidR="00D04B22">
              <w:rPr>
                <w:noProof/>
                <w:webHidden/>
              </w:rPr>
            </w:r>
            <w:r w:rsidR="00D04B22">
              <w:rPr>
                <w:noProof/>
                <w:webHidden/>
              </w:rPr>
              <w:fldChar w:fldCharType="separate"/>
            </w:r>
            <w:r w:rsidR="00D04B22">
              <w:rPr>
                <w:noProof/>
                <w:webHidden/>
              </w:rPr>
              <w:t>19</w:t>
            </w:r>
            <w:r w:rsidR="00D04B22">
              <w:rPr>
                <w:noProof/>
                <w:webHidden/>
              </w:rPr>
              <w:fldChar w:fldCharType="end"/>
            </w:r>
          </w:hyperlink>
        </w:p>
        <w:p w14:paraId="5600D49E" w14:textId="4BA5A68B" w:rsidR="00D04B22" w:rsidRDefault="00533C5E">
          <w:pPr>
            <w:pStyle w:val="TM2"/>
            <w:tabs>
              <w:tab w:val="left" w:pos="880"/>
              <w:tab w:val="right" w:leader="dot" w:pos="9062"/>
            </w:tabs>
            <w:rPr>
              <w:rFonts w:eastAsiaTheme="minorEastAsia"/>
              <w:noProof/>
              <w:lang w:eastAsia="fr-FR"/>
            </w:rPr>
          </w:pPr>
          <w:hyperlink w:anchor="_Toc225172296" w:history="1">
            <w:r w:rsidR="00D04B22" w:rsidRPr="00F82DF7">
              <w:rPr>
                <w:rStyle w:val="Lienhypertexte"/>
                <w:noProof/>
                <w14:scene3d>
                  <w14:camera w14:prst="orthographicFront"/>
                  <w14:lightRig w14:rig="threePt" w14:dir="t">
                    <w14:rot w14:lat="0" w14:lon="0" w14:rev="0"/>
                  </w14:lightRig>
                </w14:scene3d>
              </w:rPr>
              <w:t>8.2</w:t>
            </w:r>
            <w:r w:rsidR="00D04B22">
              <w:rPr>
                <w:rFonts w:eastAsiaTheme="minorEastAsia"/>
                <w:noProof/>
                <w:lang w:eastAsia="fr-FR"/>
              </w:rPr>
              <w:tab/>
            </w:r>
            <w:r w:rsidR="00D04B22" w:rsidRPr="00F82DF7">
              <w:rPr>
                <w:rStyle w:val="Lienhypertexte"/>
                <w:noProof/>
              </w:rPr>
              <w:t>Etat et connaissance du site</w:t>
            </w:r>
            <w:r w:rsidR="00D04B22">
              <w:rPr>
                <w:noProof/>
                <w:webHidden/>
              </w:rPr>
              <w:tab/>
            </w:r>
            <w:r w:rsidR="00D04B22">
              <w:rPr>
                <w:noProof/>
                <w:webHidden/>
              </w:rPr>
              <w:fldChar w:fldCharType="begin"/>
            </w:r>
            <w:r w:rsidR="00D04B22">
              <w:rPr>
                <w:noProof/>
                <w:webHidden/>
              </w:rPr>
              <w:instrText xml:space="preserve"> PAGEREF _Toc225172296 \h </w:instrText>
            </w:r>
            <w:r w:rsidR="00D04B22">
              <w:rPr>
                <w:noProof/>
                <w:webHidden/>
              </w:rPr>
            </w:r>
            <w:r w:rsidR="00D04B22">
              <w:rPr>
                <w:noProof/>
                <w:webHidden/>
              </w:rPr>
              <w:fldChar w:fldCharType="separate"/>
            </w:r>
            <w:r w:rsidR="00D04B22">
              <w:rPr>
                <w:noProof/>
                <w:webHidden/>
              </w:rPr>
              <w:t>19</w:t>
            </w:r>
            <w:r w:rsidR="00D04B22">
              <w:rPr>
                <w:noProof/>
                <w:webHidden/>
              </w:rPr>
              <w:fldChar w:fldCharType="end"/>
            </w:r>
          </w:hyperlink>
        </w:p>
        <w:p w14:paraId="78E9A5C2" w14:textId="30D37880" w:rsidR="00D04B22" w:rsidRDefault="00533C5E">
          <w:pPr>
            <w:pStyle w:val="TM2"/>
            <w:tabs>
              <w:tab w:val="left" w:pos="880"/>
              <w:tab w:val="right" w:leader="dot" w:pos="9062"/>
            </w:tabs>
            <w:rPr>
              <w:rFonts w:eastAsiaTheme="minorEastAsia"/>
              <w:noProof/>
              <w:lang w:eastAsia="fr-FR"/>
            </w:rPr>
          </w:pPr>
          <w:hyperlink w:anchor="_Toc225172297" w:history="1">
            <w:r w:rsidR="00D04B22" w:rsidRPr="00F82DF7">
              <w:rPr>
                <w:rStyle w:val="Lienhypertexte"/>
                <w:noProof/>
                <w14:scene3d>
                  <w14:camera w14:prst="orthographicFront"/>
                  <w14:lightRig w14:rig="threePt" w14:dir="t">
                    <w14:rot w14:lat="0" w14:lon="0" w14:rev="0"/>
                  </w14:lightRig>
                </w14:scene3d>
              </w:rPr>
              <w:t>8.3</w:t>
            </w:r>
            <w:r w:rsidR="00D04B22">
              <w:rPr>
                <w:rFonts w:eastAsiaTheme="minorEastAsia"/>
                <w:noProof/>
                <w:lang w:eastAsia="fr-FR"/>
              </w:rPr>
              <w:tab/>
            </w:r>
            <w:r w:rsidR="00D04B22" w:rsidRPr="00F82DF7">
              <w:rPr>
                <w:rStyle w:val="Lienhypertexte"/>
                <w:noProof/>
              </w:rPr>
              <w:t>Ordres de service</w:t>
            </w:r>
            <w:r w:rsidR="00D04B22">
              <w:rPr>
                <w:noProof/>
                <w:webHidden/>
              </w:rPr>
              <w:tab/>
            </w:r>
            <w:r w:rsidR="00D04B22">
              <w:rPr>
                <w:noProof/>
                <w:webHidden/>
              </w:rPr>
              <w:fldChar w:fldCharType="begin"/>
            </w:r>
            <w:r w:rsidR="00D04B22">
              <w:rPr>
                <w:noProof/>
                <w:webHidden/>
              </w:rPr>
              <w:instrText xml:space="preserve"> PAGEREF _Toc225172297 \h </w:instrText>
            </w:r>
            <w:r w:rsidR="00D04B22">
              <w:rPr>
                <w:noProof/>
                <w:webHidden/>
              </w:rPr>
            </w:r>
            <w:r w:rsidR="00D04B22">
              <w:rPr>
                <w:noProof/>
                <w:webHidden/>
              </w:rPr>
              <w:fldChar w:fldCharType="separate"/>
            </w:r>
            <w:r w:rsidR="00D04B22">
              <w:rPr>
                <w:noProof/>
                <w:webHidden/>
              </w:rPr>
              <w:t>19</w:t>
            </w:r>
            <w:r w:rsidR="00D04B22">
              <w:rPr>
                <w:noProof/>
                <w:webHidden/>
              </w:rPr>
              <w:fldChar w:fldCharType="end"/>
            </w:r>
          </w:hyperlink>
        </w:p>
        <w:p w14:paraId="3689070D" w14:textId="24CEB0DE" w:rsidR="00D04B22" w:rsidRDefault="00533C5E">
          <w:pPr>
            <w:pStyle w:val="TM2"/>
            <w:tabs>
              <w:tab w:val="left" w:pos="880"/>
              <w:tab w:val="right" w:leader="dot" w:pos="9062"/>
            </w:tabs>
            <w:rPr>
              <w:rFonts w:eastAsiaTheme="minorEastAsia"/>
              <w:noProof/>
              <w:lang w:eastAsia="fr-FR"/>
            </w:rPr>
          </w:pPr>
          <w:hyperlink w:anchor="_Toc225172298" w:history="1">
            <w:r w:rsidR="00D04B22" w:rsidRPr="00F82DF7">
              <w:rPr>
                <w:rStyle w:val="Lienhypertexte"/>
                <w:noProof/>
                <w14:scene3d>
                  <w14:camera w14:prst="orthographicFront"/>
                  <w14:lightRig w14:rig="threePt" w14:dir="t">
                    <w14:rot w14:lat="0" w14:lon="0" w14:rev="0"/>
                  </w14:lightRig>
                </w14:scene3d>
              </w:rPr>
              <w:t>8.4</w:t>
            </w:r>
            <w:r w:rsidR="00D04B22">
              <w:rPr>
                <w:rFonts w:eastAsiaTheme="minorEastAsia"/>
                <w:noProof/>
                <w:lang w:eastAsia="fr-FR"/>
              </w:rPr>
              <w:tab/>
            </w:r>
            <w:r w:rsidR="00D04B22" w:rsidRPr="00F82DF7">
              <w:rPr>
                <w:rStyle w:val="Lienhypertexte"/>
                <w:noProof/>
              </w:rPr>
              <w:t>Convocation du Titulaire – Réunions de chantier</w:t>
            </w:r>
            <w:r w:rsidR="00D04B22">
              <w:rPr>
                <w:noProof/>
                <w:webHidden/>
              </w:rPr>
              <w:tab/>
            </w:r>
            <w:r w:rsidR="00D04B22">
              <w:rPr>
                <w:noProof/>
                <w:webHidden/>
              </w:rPr>
              <w:fldChar w:fldCharType="begin"/>
            </w:r>
            <w:r w:rsidR="00D04B22">
              <w:rPr>
                <w:noProof/>
                <w:webHidden/>
              </w:rPr>
              <w:instrText xml:space="preserve"> PAGEREF _Toc225172298 \h </w:instrText>
            </w:r>
            <w:r w:rsidR="00D04B22">
              <w:rPr>
                <w:noProof/>
                <w:webHidden/>
              </w:rPr>
            </w:r>
            <w:r w:rsidR="00D04B22">
              <w:rPr>
                <w:noProof/>
                <w:webHidden/>
              </w:rPr>
              <w:fldChar w:fldCharType="separate"/>
            </w:r>
            <w:r w:rsidR="00D04B22">
              <w:rPr>
                <w:noProof/>
                <w:webHidden/>
              </w:rPr>
              <w:t>20</w:t>
            </w:r>
            <w:r w:rsidR="00D04B22">
              <w:rPr>
                <w:noProof/>
                <w:webHidden/>
              </w:rPr>
              <w:fldChar w:fldCharType="end"/>
            </w:r>
          </w:hyperlink>
        </w:p>
        <w:p w14:paraId="41E05610" w14:textId="56DB33AF" w:rsidR="00D04B22" w:rsidRDefault="00533C5E">
          <w:pPr>
            <w:pStyle w:val="TM2"/>
            <w:tabs>
              <w:tab w:val="left" w:pos="880"/>
              <w:tab w:val="right" w:leader="dot" w:pos="9062"/>
            </w:tabs>
            <w:rPr>
              <w:rFonts w:eastAsiaTheme="minorEastAsia"/>
              <w:noProof/>
              <w:lang w:eastAsia="fr-FR"/>
            </w:rPr>
          </w:pPr>
          <w:hyperlink w:anchor="_Toc225172299" w:history="1">
            <w:r w:rsidR="00D04B22" w:rsidRPr="00F82DF7">
              <w:rPr>
                <w:rStyle w:val="Lienhypertexte"/>
                <w:noProof/>
                <w14:scene3d>
                  <w14:camera w14:prst="orthographicFront"/>
                  <w14:lightRig w14:rig="threePt" w14:dir="t">
                    <w14:rot w14:lat="0" w14:lon="0" w14:rev="0"/>
                  </w14:lightRig>
                </w14:scene3d>
              </w:rPr>
              <w:t>8.5</w:t>
            </w:r>
            <w:r w:rsidR="00D04B22">
              <w:rPr>
                <w:rFonts w:eastAsiaTheme="minorEastAsia"/>
                <w:noProof/>
                <w:lang w:eastAsia="fr-FR"/>
              </w:rPr>
              <w:tab/>
            </w:r>
            <w:r w:rsidR="00D04B22" w:rsidRPr="00F82DF7">
              <w:rPr>
                <w:rStyle w:val="Lienhypertexte"/>
                <w:noProof/>
              </w:rPr>
              <w:t>Sous-traitance</w:t>
            </w:r>
            <w:r w:rsidR="00D04B22">
              <w:rPr>
                <w:noProof/>
                <w:webHidden/>
              </w:rPr>
              <w:tab/>
            </w:r>
            <w:r w:rsidR="00D04B22">
              <w:rPr>
                <w:noProof/>
                <w:webHidden/>
              </w:rPr>
              <w:fldChar w:fldCharType="begin"/>
            </w:r>
            <w:r w:rsidR="00D04B22">
              <w:rPr>
                <w:noProof/>
                <w:webHidden/>
              </w:rPr>
              <w:instrText xml:space="preserve"> PAGEREF _Toc225172299 \h </w:instrText>
            </w:r>
            <w:r w:rsidR="00D04B22">
              <w:rPr>
                <w:noProof/>
                <w:webHidden/>
              </w:rPr>
            </w:r>
            <w:r w:rsidR="00D04B22">
              <w:rPr>
                <w:noProof/>
                <w:webHidden/>
              </w:rPr>
              <w:fldChar w:fldCharType="separate"/>
            </w:r>
            <w:r w:rsidR="00D04B22">
              <w:rPr>
                <w:noProof/>
                <w:webHidden/>
              </w:rPr>
              <w:t>20</w:t>
            </w:r>
            <w:r w:rsidR="00D04B22">
              <w:rPr>
                <w:noProof/>
                <w:webHidden/>
              </w:rPr>
              <w:fldChar w:fldCharType="end"/>
            </w:r>
          </w:hyperlink>
        </w:p>
        <w:p w14:paraId="56528392" w14:textId="6B257AE4" w:rsidR="00D04B22" w:rsidRDefault="00533C5E">
          <w:pPr>
            <w:pStyle w:val="TM2"/>
            <w:tabs>
              <w:tab w:val="left" w:pos="880"/>
              <w:tab w:val="right" w:leader="dot" w:pos="9062"/>
            </w:tabs>
            <w:rPr>
              <w:rFonts w:eastAsiaTheme="minorEastAsia"/>
              <w:noProof/>
              <w:lang w:eastAsia="fr-FR"/>
            </w:rPr>
          </w:pPr>
          <w:hyperlink w:anchor="_Toc225172300" w:history="1">
            <w:r w:rsidR="00D04B22" w:rsidRPr="00F82DF7">
              <w:rPr>
                <w:rStyle w:val="Lienhypertexte"/>
                <w:noProof/>
                <w14:scene3d>
                  <w14:camera w14:prst="orthographicFront"/>
                  <w14:lightRig w14:rig="threePt" w14:dir="t">
                    <w14:rot w14:lat="0" w14:lon="0" w14:rev="0"/>
                  </w14:lightRig>
                </w14:scene3d>
              </w:rPr>
              <w:t>8.6</w:t>
            </w:r>
            <w:r w:rsidR="00D04B22">
              <w:rPr>
                <w:rFonts w:eastAsiaTheme="minorEastAsia"/>
                <w:noProof/>
                <w:lang w:eastAsia="fr-FR"/>
              </w:rPr>
              <w:tab/>
            </w:r>
            <w:r w:rsidR="00D04B22" w:rsidRPr="00F82DF7">
              <w:rPr>
                <w:rStyle w:val="Lienhypertexte"/>
                <w:noProof/>
              </w:rPr>
              <w:t>Protection de la main d’œuvre et des conditions de travail</w:t>
            </w:r>
            <w:r w:rsidR="00D04B22">
              <w:rPr>
                <w:noProof/>
                <w:webHidden/>
              </w:rPr>
              <w:tab/>
            </w:r>
            <w:r w:rsidR="00D04B22">
              <w:rPr>
                <w:noProof/>
                <w:webHidden/>
              </w:rPr>
              <w:fldChar w:fldCharType="begin"/>
            </w:r>
            <w:r w:rsidR="00D04B22">
              <w:rPr>
                <w:noProof/>
                <w:webHidden/>
              </w:rPr>
              <w:instrText xml:space="preserve"> PAGEREF _Toc225172300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368E5720" w14:textId="0A0A704C" w:rsidR="00D04B22" w:rsidRDefault="00533C5E">
          <w:pPr>
            <w:pStyle w:val="TM2"/>
            <w:tabs>
              <w:tab w:val="left" w:pos="880"/>
              <w:tab w:val="right" w:leader="dot" w:pos="9062"/>
            </w:tabs>
            <w:rPr>
              <w:rFonts w:eastAsiaTheme="minorEastAsia"/>
              <w:noProof/>
              <w:lang w:eastAsia="fr-FR"/>
            </w:rPr>
          </w:pPr>
          <w:hyperlink w:anchor="_Toc225172301" w:history="1">
            <w:r w:rsidR="00D04B22" w:rsidRPr="00F82DF7">
              <w:rPr>
                <w:rStyle w:val="Lienhypertexte"/>
                <w:noProof/>
                <w14:scene3d>
                  <w14:camera w14:prst="orthographicFront"/>
                  <w14:lightRig w14:rig="threePt" w14:dir="t">
                    <w14:rot w14:lat="0" w14:lon="0" w14:rev="0"/>
                  </w14:lightRig>
                </w14:scene3d>
              </w:rPr>
              <w:t>8.7</w:t>
            </w:r>
            <w:r w:rsidR="00D04B22">
              <w:rPr>
                <w:rFonts w:eastAsiaTheme="minorEastAsia"/>
                <w:noProof/>
                <w:lang w:eastAsia="fr-FR"/>
              </w:rPr>
              <w:tab/>
            </w:r>
            <w:r w:rsidR="00D04B22" w:rsidRPr="00F82DF7">
              <w:rPr>
                <w:rStyle w:val="Lienhypertexte"/>
                <w:noProof/>
              </w:rPr>
              <w:t>Protection de l’environnement</w:t>
            </w:r>
            <w:r w:rsidR="00D04B22">
              <w:rPr>
                <w:noProof/>
                <w:webHidden/>
              </w:rPr>
              <w:tab/>
            </w:r>
            <w:r w:rsidR="00D04B22">
              <w:rPr>
                <w:noProof/>
                <w:webHidden/>
              </w:rPr>
              <w:fldChar w:fldCharType="begin"/>
            </w:r>
            <w:r w:rsidR="00D04B22">
              <w:rPr>
                <w:noProof/>
                <w:webHidden/>
              </w:rPr>
              <w:instrText xml:space="preserve"> PAGEREF _Toc225172301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0DB12D5C" w14:textId="03111ADC" w:rsidR="00D04B22" w:rsidRDefault="00533C5E">
          <w:pPr>
            <w:pStyle w:val="TM2"/>
            <w:tabs>
              <w:tab w:val="left" w:pos="880"/>
              <w:tab w:val="right" w:leader="dot" w:pos="9062"/>
            </w:tabs>
            <w:rPr>
              <w:rFonts w:eastAsiaTheme="minorEastAsia"/>
              <w:noProof/>
              <w:lang w:eastAsia="fr-FR"/>
            </w:rPr>
          </w:pPr>
          <w:hyperlink w:anchor="_Toc225172302" w:history="1">
            <w:r w:rsidR="00D04B22" w:rsidRPr="00F82DF7">
              <w:rPr>
                <w:rStyle w:val="Lienhypertexte"/>
                <w:noProof/>
                <w14:scene3d>
                  <w14:camera w14:prst="orthographicFront"/>
                  <w14:lightRig w14:rig="threePt" w14:dir="t">
                    <w14:rot w14:lat="0" w14:lon="0" w14:rev="0"/>
                  </w14:lightRig>
                </w14:scene3d>
              </w:rPr>
              <w:t>8.8</w:t>
            </w:r>
            <w:r w:rsidR="00D04B22">
              <w:rPr>
                <w:rFonts w:eastAsiaTheme="minorEastAsia"/>
                <w:noProof/>
                <w:lang w:eastAsia="fr-FR"/>
              </w:rPr>
              <w:tab/>
            </w:r>
            <w:r w:rsidR="00D04B22" w:rsidRPr="00F82DF7">
              <w:rPr>
                <w:rStyle w:val="Lienhypertexte"/>
                <w:noProof/>
              </w:rPr>
              <w:t>Dispositions relatives à la lutte contre le travail illégal</w:t>
            </w:r>
            <w:r w:rsidR="00D04B22">
              <w:rPr>
                <w:noProof/>
                <w:webHidden/>
              </w:rPr>
              <w:tab/>
            </w:r>
            <w:r w:rsidR="00D04B22">
              <w:rPr>
                <w:noProof/>
                <w:webHidden/>
              </w:rPr>
              <w:fldChar w:fldCharType="begin"/>
            </w:r>
            <w:r w:rsidR="00D04B22">
              <w:rPr>
                <w:noProof/>
                <w:webHidden/>
              </w:rPr>
              <w:instrText xml:space="preserve"> PAGEREF _Toc225172302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6125E7E1" w14:textId="7078EFB4" w:rsidR="00D04B22" w:rsidRDefault="00533C5E">
          <w:pPr>
            <w:pStyle w:val="TM3"/>
            <w:tabs>
              <w:tab w:val="left" w:pos="1320"/>
              <w:tab w:val="right" w:leader="dot" w:pos="9062"/>
            </w:tabs>
            <w:rPr>
              <w:rFonts w:eastAsiaTheme="minorEastAsia"/>
              <w:noProof/>
              <w:lang w:eastAsia="fr-FR"/>
            </w:rPr>
          </w:pPr>
          <w:hyperlink w:anchor="_Toc225172303" w:history="1">
            <w:r w:rsidR="00D04B22" w:rsidRPr="00F82DF7">
              <w:rPr>
                <w:rStyle w:val="Lienhypertexte"/>
                <w:noProof/>
                <w14:scene3d>
                  <w14:camera w14:prst="orthographicFront"/>
                  <w14:lightRig w14:rig="threePt" w14:dir="t">
                    <w14:rot w14:lat="0" w14:lon="0" w14:rev="0"/>
                  </w14:lightRig>
                </w14:scene3d>
              </w:rPr>
              <w:t>8.8.1</w:t>
            </w:r>
            <w:r w:rsidR="00D04B22">
              <w:rPr>
                <w:rFonts w:eastAsiaTheme="minorEastAsia"/>
                <w:noProof/>
                <w:lang w:eastAsia="fr-FR"/>
              </w:rPr>
              <w:tab/>
            </w:r>
            <w:r w:rsidR="00D04B22" w:rsidRPr="00F82DF7">
              <w:rPr>
                <w:rStyle w:val="Lienhypertexte"/>
                <w:noProof/>
              </w:rPr>
              <w:t>Obligation d’identification des travailleurs</w:t>
            </w:r>
            <w:r w:rsidR="00D04B22">
              <w:rPr>
                <w:noProof/>
                <w:webHidden/>
              </w:rPr>
              <w:tab/>
            </w:r>
            <w:r w:rsidR="00D04B22">
              <w:rPr>
                <w:noProof/>
                <w:webHidden/>
              </w:rPr>
              <w:fldChar w:fldCharType="begin"/>
            </w:r>
            <w:r w:rsidR="00D04B22">
              <w:rPr>
                <w:noProof/>
                <w:webHidden/>
              </w:rPr>
              <w:instrText xml:space="preserve"> PAGEREF _Toc225172303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063D8B31" w14:textId="12A9752A" w:rsidR="00D04B22" w:rsidRDefault="00533C5E">
          <w:pPr>
            <w:pStyle w:val="TM3"/>
            <w:tabs>
              <w:tab w:val="left" w:pos="1320"/>
              <w:tab w:val="right" w:leader="dot" w:pos="9062"/>
            </w:tabs>
            <w:rPr>
              <w:rFonts w:eastAsiaTheme="minorEastAsia"/>
              <w:noProof/>
              <w:lang w:eastAsia="fr-FR"/>
            </w:rPr>
          </w:pPr>
          <w:hyperlink w:anchor="_Toc225172304" w:history="1">
            <w:r w:rsidR="00D04B22" w:rsidRPr="00F82DF7">
              <w:rPr>
                <w:rStyle w:val="Lienhypertexte"/>
                <w:noProof/>
                <w14:scene3d>
                  <w14:camera w14:prst="orthographicFront"/>
                  <w14:lightRig w14:rig="threePt" w14:dir="t">
                    <w14:rot w14:lat="0" w14:lon="0" w14:rev="0"/>
                  </w14:lightRig>
                </w14:scene3d>
              </w:rPr>
              <w:t>8.8.2</w:t>
            </w:r>
            <w:r w:rsidR="00D04B22">
              <w:rPr>
                <w:rFonts w:eastAsiaTheme="minorEastAsia"/>
                <w:noProof/>
                <w:lang w:eastAsia="fr-FR"/>
              </w:rPr>
              <w:tab/>
            </w:r>
            <w:r w:rsidR="00D04B22" w:rsidRPr="00F82DF7">
              <w:rPr>
                <w:rStyle w:val="Lienhypertexte"/>
                <w:noProof/>
              </w:rPr>
              <w:t>Lutte contre le travail dissimulé</w:t>
            </w:r>
            <w:r w:rsidR="00D04B22">
              <w:rPr>
                <w:noProof/>
                <w:webHidden/>
              </w:rPr>
              <w:tab/>
            </w:r>
            <w:r w:rsidR="00D04B22">
              <w:rPr>
                <w:noProof/>
                <w:webHidden/>
              </w:rPr>
              <w:fldChar w:fldCharType="begin"/>
            </w:r>
            <w:r w:rsidR="00D04B22">
              <w:rPr>
                <w:noProof/>
                <w:webHidden/>
              </w:rPr>
              <w:instrText xml:space="preserve"> PAGEREF _Toc225172304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02119239" w14:textId="1A37DA37" w:rsidR="00D04B22" w:rsidRDefault="00533C5E">
          <w:pPr>
            <w:pStyle w:val="TM3"/>
            <w:tabs>
              <w:tab w:val="left" w:pos="1320"/>
              <w:tab w:val="right" w:leader="dot" w:pos="9062"/>
            </w:tabs>
            <w:rPr>
              <w:rFonts w:eastAsiaTheme="minorEastAsia"/>
              <w:noProof/>
              <w:lang w:eastAsia="fr-FR"/>
            </w:rPr>
          </w:pPr>
          <w:hyperlink w:anchor="_Toc225172305" w:history="1">
            <w:r w:rsidR="00D04B22" w:rsidRPr="00F82DF7">
              <w:rPr>
                <w:rStyle w:val="Lienhypertexte"/>
                <w:noProof/>
                <w14:scene3d>
                  <w14:camera w14:prst="orthographicFront"/>
                  <w14:lightRig w14:rig="threePt" w14:dir="t">
                    <w14:rot w14:lat="0" w14:lon="0" w14:rev="0"/>
                  </w14:lightRig>
                </w14:scene3d>
              </w:rPr>
              <w:t>8.8.3</w:t>
            </w:r>
            <w:r w:rsidR="00D04B22">
              <w:rPr>
                <w:rFonts w:eastAsiaTheme="minorEastAsia"/>
                <w:noProof/>
                <w:lang w:eastAsia="fr-FR"/>
              </w:rPr>
              <w:tab/>
            </w:r>
            <w:r w:rsidR="00D04B22" w:rsidRPr="00F82DF7">
              <w:rPr>
                <w:rStyle w:val="Lienhypertexte"/>
                <w:noProof/>
              </w:rPr>
              <w:t>Emploi de travailleurs étrangers ou détachés</w:t>
            </w:r>
            <w:r w:rsidR="00D04B22">
              <w:rPr>
                <w:noProof/>
                <w:webHidden/>
              </w:rPr>
              <w:tab/>
            </w:r>
            <w:r w:rsidR="00D04B22">
              <w:rPr>
                <w:noProof/>
                <w:webHidden/>
              </w:rPr>
              <w:fldChar w:fldCharType="begin"/>
            </w:r>
            <w:r w:rsidR="00D04B22">
              <w:rPr>
                <w:noProof/>
                <w:webHidden/>
              </w:rPr>
              <w:instrText xml:space="preserve"> PAGEREF _Toc225172305 \h </w:instrText>
            </w:r>
            <w:r w:rsidR="00D04B22">
              <w:rPr>
                <w:noProof/>
                <w:webHidden/>
              </w:rPr>
            </w:r>
            <w:r w:rsidR="00D04B22">
              <w:rPr>
                <w:noProof/>
                <w:webHidden/>
              </w:rPr>
              <w:fldChar w:fldCharType="separate"/>
            </w:r>
            <w:r w:rsidR="00D04B22">
              <w:rPr>
                <w:noProof/>
                <w:webHidden/>
              </w:rPr>
              <w:t>21</w:t>
            </w:r>
            <w:r w:rsidR="00D04B22">
              <w:rPr>
                <w:noProof/>
                <w:webHidden/>
              </w:rPr>
              <w:fldChar w:fldCharType="end"/>
            </w:r>
          </w:hyperlink>
        </w:p>
        <w:p w14:paraId="772349C1" w14:textId="1EE4C64A" w:rsidR="00D04B22" w:rsidRDefault="00533C5E">
          <w:pPr>
            <w:pStyle w:val="TM1"/>
            <w:tabs>
              <w:tab w:val="left" w:pos="440"/>
              <w:tab w:val="right" w:leader="dot" w:pos="9062"/>
            </w:tabs>
            <w:rPr>
              <w:rFonts w:eastAsiaTheme="minorEastAsia"/>
              <w:noProof/>
              <w:lang w:eastAsia="fr-FR"/>
            </w:rPr>
          </w:pPr>
          <w:hyperlink w:anchor="_Toc225172306" w:history="1">
            <w:r w:rsidR="00D04B22" w:rsidRPr="00F82DF7">
              <w:rPr>
                <w:rStyle w:val="Lienhypertexte"/>
                <w:noProof/>
                <w14:scene3d>
                  <w14:camera w14:prst="orthographicFront"/>
                  <w14:lightRig w14:rig="threePt" w14:dir="t">
                    <w14:rot w14:lat="0" w14:lon="0" w14:rev="0"/>
                  </w14:lightRig>
                </w14:scene3d>
              </w:rPr>
              <w:t>9</w:t>
            </w:r>
            <w:r w:rsidR="00D04B22">
              <w:rPr>
                <w:rFonts w:eastAsiaTheme="minorEastAsia"/>
                <w:noProof/>
                <w:lang w:eastAsia="fr-FR"/>
              </w:rPr>
              <w:tab/>
            </w:r>
            <w:r w:rsidR="00D04B22" w:rsidRPr="00F82DF7">
              <w:rPr>
                <w:rStyle w:val="Lienhypertexte"/>
                <w:noProof/>
              </w:rPr>
              <w:t>Provenance, qualité, contrôle et prise en charge des matériaux et produits</w:t>
            </w:r>
            <w:r w:rsidR="00D04B22">
              <w:rPr>
                <w:noProof/>
                <w:webHidden/>
              </w:rPr>
              <w:tab/>
            </w:r>
            <w:r w:rsidR="00D04B22">
              <w:rPr>
                <w:noProof/>
                <w:webHidden/>
              </w:rPr>
              <w:fldChar w:fldCharType="begin"/>
            </w:r>
            <w:r w:rsidR="00D04B22">
              <w:rPr>
                <w:noProof/>
                <w:webHidden/>
              </w:rPr>
              <w:instrText xml:space="preserve"> PAGEREF _Toc225172306 \h </w:instrText>
            </w:r>
            <w:r w:rsidR="00D04B22">
              <w:rPr>
                <w:noProof/>
                <w:webHidden/>
              </w:rPr>
            </w:r>
            <w:r w:rsidR="00D04B22">
              <w:rPr>
                <w:noProof/>
                <w:webHidden/>
              </w:rPr>
              <w:fldChar w:fldCharType="separate"/>
            </w:r>
            <w:r w:rsidR="00D04B22">
              <w:rPr>
                <w:noProof/>
                <w:webHidden/>
              </w:rPr>
              <w:t>22</w:t>
            </w:r>
            <w:r w:rsidR="00D04B22">
              <w:rPr>
                <w:noProof/>
                <w:webHidden/>
              </w:rPr>
              <w:fldChar w:fldCharType="end"/>
            </w:r>
          </w:hyperlink>
        </w:p>
        <w:p w14:paraId="1FD16209" w14:textId="6D3C1FD4" w:rsidR="00D04B22" w:rsidRDefault="00533C5E">
          <w:pPr>
            <w:pStyle w:val="TM1"/>
            <w:tabs>
              <w:tab w:val="left" w:pos="660"/>
              <w:tab w:val="right" w:leader="dot" w:pos="9062"/>
            </w:tabs>
            <w:rPr>
              <w:rFonts w:eastAsiaTheme="minorEastAsia"/>
              <w:noProof/>
              <w:lang w:eastAsia="fr-FR"/>
            </w:rPr>
          </w:pPr>
          <w:hyperlink w:anchor="_Toc225172307" w:history="1">
            <w:r w:rsidR="00D04B22" w:rsidRPr="00F82DF7">
              <w:rPr>
                <w:rStyle w:val="Lienhypertexte"/>
                <w:noProof/>
                <w14:scene3d>
                  <w14:camera w14:prst="orthographicFront"/>
                  <w14:lightRig w14:rig="threePt" w14:dir="t">
                    <w14:rot w14:lat="0" w14:lon="0" w14:rev="0"/>
                  </w14:lightRig>
                </w14:scene3d>
              </w:rPr>
              <w:t>10</w:t>
            </w:r>
            <w:r w:rsidR="00D04B22">
              <w:rPr>
                <w:rFonts w:eastAsiaTheme="minorEastAsia"/>
                <w:noProof/>
                <w:lang w:eastAsia="fr-FR"/>
              </w:rPr>
              <w:tab/>
            </w:r>
            <w:r w:rsidR="00D04B22" w:rsidRPr="00F82DF7">
              <w:rPr>
                <w:rStyle w:val="Lienhypertexte"/>
                <w:noProof/>
              </w:rPr>
              <w:t>Préparation, coordination et exécution des travaux</w:t>
            </w:r>
            <w:r w:rsidR="00D04B22">
              <w:rPr>
                <w:noProof/>
                <w:webHidden/>
              </w:rPr>
              <w:tab/>
            </w:r>
            <w:r w:rsidR="00D04B22">
              <w:rPr>
                <w:noProof/>
                <w:webHidden/>
              </w:rPr>
              <w:fldChar w:fldCharType="begin"/>
            </w:r>
            <w:r w:rsidR="00D04B22">
              <w:rPr>
                <w:noProof/>
                <w:webHidden/>
              </w:rPr>
              <w:instrText xml:space="preserve"> PAGEREF _Toc225172307 \h </w:instrText>
            </w:r>
            <w:r w:rsidR="00D04B22">
              <w:rPr>
                <w:noProof/>
                <w:webHidden/>
              </w:rPr>
            </w:r>
            <w:r w:rsidR="00D04B22">
              <w:rPr>
                <w:noProof/>
                <w:webHidden/>
              </w:rPr>
              <w:fldChar w:fldCharType="separate"/>
            </w:r>
            <w:r w:rsidR="00D04B22">
              <w:rPr>
                <w:noProof/>
                <w:webHidden/>
              </w:rPr>
              <w:t>22</w:t>
            </w:r>
            <w:r w:rsidR="00D04B22">
              <w:rPr>
                <w:noProof/>
                <w:webHidden/>
              </w:rPr>
              <w:fldChar w:fldCharType="end"/>
            </w:r>
          </w:hyperlink>
        </w:p>
        <w:p w14:paraId="3EAAB37C" w14:textId="671900C4" w:rsidR="00D04B22" w:rsidRDefault="00533C5E">
          <w:pPr>
            <w:pStyle w:val="TM2"/>
            <w:tabs>
              <w:tab w:val="left" w:pos="880"/>
              <w:tab w:val="right" w:leader="dot" w:pos="9062"/>
            </w:tabs>
            <w:rPr>
              <w:rFonts w:eastAsiaTheme="minorEastAsia"/>
              <w:noProof/>
              <w:lang w:eastAsia="fr-FR"/>
            </w:rPr>
          </w:pPr>
          <w:hyperlink w:anchor="_Toc225172308" w:history="1">
            <w:r w:rsidR="00D04B22" w:rsidRPr="00F82DF7">
              <w:rPr>
                <w:rStyle w:val="Lienhypertexte"/>
                <w:noProof/>
                <w14:scene3d>
                  <w14:camera w14:prst="orthographicFront"/>
                  <w14:lightRig w14:rig="threePt" w14:dir="t">
                    <w14:rot w14:lat="0" w14:lon="0" w14:rev="0"/>
                  </w14:lightRig>
                </w14:scene3d>
              </w:rPr>
              <w:t>10.1</w:t>
            </w:r>
            <w:r w:rsidR="00D04B22">
              <w:rPr>
                <w:rFonts w:eastAsiaTheme="minorEastAsia"/>
                <w:noProof/>
                <w:lang w:eastAsia="fr-FR"/>
              </w:rPr>
              <w:tab/>
            </w:r>
            <w:r w:rsidR="00D04B22" w:rsidRPr="00F82DF7">
              <w:rPr>
                <w:rStyle w:val="Lienhypertexte"/>
                <w:noProof/>
              </w:rPr>
              <w:t>Période de préparation</w:t>
            </w:r>
            <w:r w:rsidR="00D04B22">
              <w:rPr>
                <w:noProof/>
                <w:webHidden/>
              </w:rPr>
              <w:tab/>
            </w:r>
            <w:r w:rsidR="00D04B22">
              <w:rPr>
                <w:noProof/>
                <w:webHidden/>
              </w:rPr>
              <w:fldChar w:fldCharType="begin"/>
            </w:r>
            <w:r w:rsidR="00D04B22">
              <w:rPr>
                <w:noProof/>
                <w:webHidden/>
              </w:rPr>
              <w:instrText xml:space="preserve"> PAGEREF _Toc225172308 \h </w:instrText>
            </w:r>
            <w:r w:rsidR="00D04B22">
              <w:rPr>
                <w:noProof/>
                <w:webHidden/>
              </w:rPr>
            </w:r>
            <w:r w:rsidR="00D04B22">
              <w:rPr>
                <w:noProof/>
                <w:webHidden/>
              </w:rPr>
              <w:fldChar w:fldCharType="separate"/>
            </w:r>
            <w:r w:rsidR="00D04B22">
              <w:rPr>
                <w:noProof/>
                <w:webHidden/>
              </w:rPr>
              <w:t>22</w:t>
            </w:r>
            <w:r w:rsidR="00D04B22">
              <w:rPr>
                <w:noProof/>
                <w:webHidden/>
              </w:rPr>
              <w:fldChar w:fldCharType="end"/>
            </w:r>
          </w:hyperlink>
        </w:p>
        <w:p w14:paraId="35B46913" w14:textId="22343A7A" w:rsidR="00D04B22" w:rsidRDefault="00533C5E">
          <w:pPr>
            <w:pStyle w:val="TM2"/>
            <w:tabs>
              <w:tab w:val="left" w:pos="880"/>
              <w:tab w:val="right" w:leader="dot" w:pos="9062"/>
            </w:tabs>
            <w:rPr>
              <w:rFonts w:eastAsiaTheme="minorEastAsia"/>
              <w:noProof/>
              <w:lang w:eastAsia="fr-FR"/>
            </w:rPr>
          </w:pPr>
          <w:hyperlink w:anchor="_Toc225172309" w:history="1">
            <w:r w:rsidR="00D04B22" w:rsidRPr="00F82DF7">
              <w:rPr>
                <w:rStyle w:val="Lienhypertexte"/>
                <w:noProof/>
                <w14:scene3d>
                  <w14:camera w14:prst="orthographicFront"/>
                  <w14:lightRig w14:rig="threePt" w14:dir="t">
                    <w14:rot w14:lat="0" w14:lon="0" w14:rev="0"/>
                  </w14:lightRig>
                </w14:scene3d>
              </w:rPr>
              <w:t>10.2</w:t>
            </w:r>
            <w:r w:rsidR="00D04B22">
              <w:rPr>
                <w:rFonts w:eastAsiaTheme="minorEastAsia"/>
                <w:noProof/>
                <w:lang w:eastAsia="fr-FR"/>
              </w:rPr>
              <w:tab/>
            </w:r>
            <w:r w:rsidR="00D04B22" w:rsidRPr="00F82DF7">
              <w:rPr>
                <w:rStyle w:val="Lienhypertexte"/>
                <w:noProof/>
              </w:rPr>
              <w:t>Plans d’exécution, notes de calculs, études de détail, de synthèse et autres</w:t>
            </w:r>
            <w:r w:rsidR="00D04B22">
              <w:rPr>
                <w:noProof/>
                <w:webHidden/>
              </w:rPr>
              <w:tab/>
            </w:r>
            <w:r w:rsidR="00D04B22">
              <w:rPr>
                <w:noProof/>
                <w:webHidden/>
              </w:rPr>
              <w:fldChar w:fldCharType="begin"/>
            </w:r>
            <w:r w:rsidR="00D04B22">
              <w:rPr>
                <w:noProof/>
                <w:webHidden/>
              </w:rPr>
              <w:instrText xml:space="preserve"> PAGEREF _Toc225172309 \h </w:instrText>
            </w:r>
            <w:r w:rsidR="00D04B22">
              <w:rPr>
                <w:noProof/>
                <w:webHidden/>
              </w:rPr>
            </w:r>
            <w:r w:rsidR="00D04B22">
              <w:rPr>
                <w:noProof/>
                <w:webHidden/>
              </w:rPr>
              <w:fldChar w:fldCharType="separate"/>
            </w:r>
            <w:r w:rsidR="00D04B22">
              <w:rPr>
                <w:noProof/>
                <w:webHidden/>
              </w:rPr>
              <w:t>23</w:t>
            </w:r>
            <w:r w:rsidR="00D04B22">
              <w:rPr>
                <w:noProof/>
                <w:webHidden/>
              </w:rPr>
              <w:fldChar w:fldCharType="end"/>
            </w:r>
          </w:hyperlink>
        </w:p>
        <w:p w14:paraId="652FCD40" w14:textId="7E6B8E0F" w:rsidR="00D04B22" w:rsidRDefault="00533C5E">
          <w:pPr>
            <w:pStyle w:val="TM2"/>
            <w:tabs>
              <w:tab w:val="left" w:pos="880"/>
              <w:tab w:val="right" w:leader="dot" w:pos="9062"/>
            </w:tabs>
            <w:rPr>
              <w:rFonts w:eastAsiaTheme="minorEastAsia"/>
              <w:noProof/>
              <w:lang w:eastAsia="fr-FR"/>
            </w:rPr>
          </w:pPr>
          <w:hyperlink w:anchor="_Toc225172310" w:history="1">
            <w:r w:rsidR="00D04B22" w:rsidRPr="00F82DF7">
              <w:rPr>
                <w:rStyle w:val="Lienhypertexte"/>
                <w:noProof/>
                <w14:scene3d>
                  <w14:camera w14:prst="orthographicFront"/>
                  <w14:lightRig w14:rig="threePt" w14:dir="t">
                    <w14:rot w14:lat="0" w14:lon="0" w14:rev="0"/>
                  </w14:lightRig>
                </w14:scene3d>
              </w:rPr>
              <w:t>10.3</w:t>
            </w:r>
            <w:r w:rsidR="00D04B22">
              <w:rPr>
                <w:rFonts w:eastAsiaTheme="minorEastAsia"/>
                <w:noProof/>
                <w:lang w:eastAsia="fr-FR"/>
              </w:rPr>
              <w:tab/>
            </w:r>
            <w:r w:rsidR="00D04B22" w:rsidRPr="00F82DF7">
              <w:rPr>
                <w:rStyle w:val="Lienhypertexte"/>
                <w:noProof/>
              </w:rPr>
              <w:t>Organisation - Hygiène et sécurité des chantiers</w:t>
            </w:r>
            <w:r w:rsidR="00D04B22">
              <w:rPr>
                <w:noProof/>
                <w:webHidden/>
              </w:rPr>
              <w:tab/>
            </w:r>
            <w:r w:rsidR="00D04B22">
              <w:rPr>
                <w:noProof/>
                <w:webHidden/>
              </w:rPr>
              <w:fldChar w:fldCharType="begin"/>
            </w:r>
            <w:r w:rsidR="00D04B22">
              <w:rPr>
                <w:noProof/>
                <w:webHidden/>
              </w:rPr>
              <w:instrText xml:space="preserve"> PAGEREF _Toc225172310 \h </w:instrText>
            </w:r>
            <w:r w:rsidR="00D04B22">
              <w:rPr>
                <w:noProof/>
                <w:webHidden/>
              </w:rPr>
            </w:r>
            <w:r w:rsidR="00D04B22">
              <w:rPr>
                <w:noProof/>
                <w:webHidden/>
              </w:rPr>
              <w:fldChar w:fldCharType="separate"/>
            </w:r>
            <w:r w:rsidR="00D04B22">
              <w:rPr>
                <w:noProof/>
                <w:webHidden/>
              </w:rPr>
              <w:t>23</w:t>
            </w:r>
            <w:r w:rsidR="00D04B22">
              <w:rPr>
                <w:noProof/>
                <w:webHidden/>
              </w:rPr>
              <w:fldChar w:fldCharType="end"/>
            </w:r>
          </w:hyperlink>
        </w:p>
        <w:p w14:paraId="75E1F7CC" w14:textId="095AA7A1" w:rsidR="00D04B22" w:rsidRDefault="00533C5E">
          <w:pPr>
            <w:pStyle w:val="TM2"/>
            <w:tabs>
              <w:tab w:val="left" w:pos="880"/>
              <w:tab w:val="right" w:leader="dot" w:pos="9062"/>
            </w:tabs>
            <w:rPr>
              <w:rFonts w:eastAsiaTheme="minorEastAsia"/>
              <w:noProof/>
              <w:lang w:eastAsia="fr-FR"/>
            </w:rPr>
          </w:pPr>
          <w:hyperlink w:anchor="_Toc225172311" w:history="1">
            <w:r w:rsidR="00D04B22" w:rsidRPr="00F82DF7">
              <w:rPr>
                <w:rStyle w:val="Lienhypertexte"/>
                <w:noProof/>
                <w14:scene3d>
                  <w14:camera w14:prst="orthographicFront"/>
                  <w14:lightRig w14:rig="threePt" w14:dir="t">
                    <w14:rot w14:lat="0" w14:lon="0" w14:rev="0"/>
                  </w14:lightRig>
                </w14:scene3d>
              </w:rPr>
              <w:t>10.4</w:t>
            </w:r>
            <w:r w:rsidR="00D04B22">
              <w:rPr>
                <w:rFonts w:eastAsiaTheme="minorEastAsia"/>
                <w:noProof/>
                <w:lang w:eastAsia="fr-FR"/>
              </w:rPr>
              <w:tab/>
            </w:r>
            <w:r w:rsidR="00D04B22" w:rsidRPr="00F82DF7">
              <w:rPr>
                <w:rStyle w:val="Lienhypertexte"/>
                <w:noProof/>
              </w:rPr>
              <w:t>Risques particuliers</w:t>
            </w:r>
            <w:r w:rsidR="00D04B22">
              <w:rPr>
                <w:noProof/>
                <w:webHidden/>
              </w:rPr>
              <w:tab/>
            </w:r>
            <w:r w:rsidR="00D04B22">
              <w:rPr>
                <w:noProof/>
                <w:webHidden/>
              </w:rPr>
              <w:fldChar w:fldCharType="begin"/>
            </w:r>
            <w:r w:rsidR="00D04B22">
              <w:rPr>
                <w:noProof/>
                <w:webHidden/>
              </w:rPr>
              <w:instrText xml:space="preserve"> PAGEREF _Toc225172311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78EC4E5C" w14:textId="54916FBB" w:rsidR="00D04B22" w:rsidRDefault="00533C5E">
          <w:pPr>
            <w:pStyle w:val="TM2"/>
            <w:tabs>
              <w:tab w:val="left" w:pos="880"/>
              <w:tab w:val="right" w:leader="dot" w:pos="9062"/>
            </w:tabs>
            <w:rPr>
              <w:rFonts w:eastAsiaTheme="minorEastAsia"/>
              <w:noProof/>
              <w:lang w:eastAsia="fr-FR"/>
            </w:rPr>
          </w:pPr>
          <w:hyperlink w:anchor="_Toc225172312" w:history="1">
            <w:r w:rsidR="00D04B22" w:rsidRPr="00F82DF7">
              <w:rPr>
                <w:rStyle w:val="Lienhypertexte"/>
                <w:noProof/>
                <w14:scene3d>
                  <w14:camera w14:prst="orthographicFront"/>
                  <w14:lightRig w14:rig="threePt" w14:dir="t">
                    <w14:rot w14:lat="0" w14:lon="0" w14:rev="0"/>
                  </w14:lightRig>
                </w14:scene3d>
              </w:rPr>
              <w:t>10.5</w:t>
            </w:r>
            <w:r w:rsidR="00D04B22">
              <w:rPr>
                <w:rFonts w:eastAsiaTheme="minorEastAsia"/>
                <w:noProof/>
                <w:lang w:eastAsia="fr-FR"/>
              </w:rPr>
              <w:tab/>
            </w:r>
            <w:r w:rsidR="00D04B22" w:rsidRPr="00F82DF7">
              <w:rPr>
                <w:rStyle w:val="Lienhypertexte"/>
                <w:noProof/>
              </w:rPr>
              <w:t>Interventions en site occupé et en exploitation</w:t>
            </w:r>
            <w:r w:rsidR="00D04B22">
              <w:rPr>
                <w:noProof/>
                <w:webHidden/>
              </w:rPr>
              <w:tab/>
            </w:r>
            <w:r w:rsidR="00D04B22">
              <w:rPr>
                <w:noProof/>
                <w:webHidden/>
              </w:rPr>
              <w:fldChar w:fldCharType="begin"/>
            </w:r>
            <w:r w:rsidR="00D04B22">
              <w:rPr>
                <w:noProof/>
                <w:webHidden/>
              </w:rPr>
              <w:instrText xml:space="preserve"> PAGEREF _Toc225172312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1C870600" w14:textId="2B34EF35" w:rsidR="00D04B22" w:rsidRDefault="00533C5E">
          <w:pPr>
            <w:pStyle w:val="TM3"/>
            <w:tabs>
              <w:tab w:val="left" w:pos="1320"/>
              <w:tab w:val="right" w:leader="dot" w:pos="9062"/>
            </w:tabs>
            <w:rPr>
              <w:rFonts w:eastAsiaTheme="minorEastAsia"/>
              <w:noProof/>
              <w:lang w:eastAsia="fr-FR"/>
            </w:rPr>
          </w:pPr>
          <w:hyperlink w:anchor="_Toc225172313" w:history="1">
            <w:r w:rsidR="00D04B22" w:rsidRPr="00F82DF7">
              <w:rPr>
                <w:rStyle w:val="Lienhypertexte"/>
                <w:noProof/>
                <w14:scene3d>
                  <w14:camera w14:prst="orthographicFront"/>
                  <w14:lightRig w14:rig="threePt" w14:dir="t">
                    <w14:rot w14:lat="0" w14:lon="0" w14:rev="0"/>
                  </w14:lightRig>
                </w14:scene3d>
              </w:rPr>
              <w:t>10.5.1</w:t>
            </w:r>
            <w:r w:rsidR="00D04B22">
              <w:rPr>
                <w:rFonts w:eastAsiaTheme="minorEastAsia"/>
                <w:noProof/>
                <w:lang w:eastAsia="fr-FR"/>
              </w:rPr>
              <w:tab/>
            </w:r>
            <w:r w:rsidR="00D04B22" w:rsidRPr="00F82DF7">
              <w:rPr>
                <w:rStyle w:val="Lienhypertexte"/>
                <w:noProof/>
              </w:rPr>
              <w:t>Demandes de coupures de réseaux</w:t>
            </w:r>
            <w:r w:rsidR="00D04B22">
              <w:rPr>
                <w:noProof/>
                <w:webHidden/>
              </w:rPr>
              <w:tab/>
            </w:r>
            <w:r w:rsidR="00D04B22">
              <w:rPr>
                <w:noProof/>
                <w:webHidden/>
              </w:rPr>
              <w:fldChar w:fldCharType="begin"/>
            </w:r>
            <w:r w:rsidR="00D04B22">
              <w:rPr>
                <w:noProof/>
                <w:webHidden/>
              </w:rPr>
              <w:instrText xml:space="preserve"> PAGEREF _Toc225172313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02FDFB1B" w14:textId="702037AA" w:rsidR="00D04B22" w:rsidRDefault="00533C5E">
          <w:pPr>
            <w:pStyle w:val="TM3"/>
            <w:tabs>
              <w:tab w:val="left" w:pos="1320"/>
              <w:tab w:val="right" w:leader="dot" w:pos="9062"/>
            </w:tabs>
            <w:rPr>
              <w:rFonts w:eastAsiaTheme="minorEastAsia"/>
              <w:noProof/>
              <w:lang w:eastAsia="fr-FR"/>
            </w:rPr>
          </w:pPr>
          <w:hyperlink w:anchor="_Toc225172314" w:history="1">
            <w:r w:rsidR="00D04B22" w:rsidRPr="00F82DF7">
              <w:rPr>
                <w:rStyle w:val="Lienhypertexte"/>
                <w:noProof/>
                <w14:scene3d>
                  <w14:camera w14:prst="orthographicFront"/>
                  <w14:lightRig w14:rig="threePt" w14:dir="t">
                    <w14:rot w14:lat="0" w14:lon="0" w14:rev="0"/>
                  </w14:lightRig>
                </w14:scene3d>
              </w:rPr>
              <w:t>10.5.2</w:t>
            </w:r>
            <w:r w:rsidR="00D04B22">
              <w:rPr>
                <w:rFonts w:eastAsiaTheme="minorEastAsia"/>
                <w:noProof/>
                <w:lang w:eastAsia="fr-FR"/>
              </w:rPr>
              <w:tab/>
            </w:r>
            <w:r w:rsidR="00D04B22" w:rsidRPr="00F82DF7">
              <w:rPr>
                <w:rStyle w:val="Lienhypertexte"/>
                <w:noProof/>
              </w:rPr>
              <w:t>Basculement des installations avec coupure sur le réseau électrique</w:t>
            </w:r>
            <w:r w:rsidR="00D04B22">
              <w:rPr>
                <w:noProof/>
                <w:webHidden/>
              </w:rPr>
              <w:tab/>
            </w:r>
            <w:r w:rsidR="00D04B22">
              <w:rPr>
                <w:noProof/>
                <w:webHidden/>
              </w:rPr>
              <w:fldChar w:fldCharType="begin"/>
            </w:r>
            <w:r w:rsidR="00D04B22">
              <w:rPr>
                <w:noProof/>
                <w:webHidden/>
              </w:rPr>
              <w:instrText xml:space="preserve"> PAGEREF _Toc225172314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6496EAC3" w14:textId="6D860619" w:rsidR="00D04B22" w:rsidRDefault="00533C5E">
          <w:pPr>
            <w:pStyle w:val="TM3"/>
            <w:tabs>
              <w:tab w:val="left" w:pos="1320"/>
              <w:tab w:val="right" w:leader="dot" w:pos="9062"/>
            </w:tabs>
            <w:rPr>
              <w:rFonts w:eastAsiaTheme="minorEastAsia"/>
              <w:noProof/>
              <w:lang w:eastAsia="fr-FR"/>
            </w:rPr>
          </w:pPr>
          <w:hyperlink w:anchor="_Toc225172315" w:history="1">
            <w:r w:rsidR="00D04B22" w:rsidRPr="00F82DF7">
              <w:rPr>
                <w:rStyle w:val="Lienhypertexte"/>
                <w:noProof/>
                <w14:scene3d>
                  <w14:camera w14:prst="orthographicFront"/>
                  <w14:lightRig w14:rig="threePt" w14:dir="t">
                    <w14:rot w14:lat="0" w14:lon="0" w14:rev="0"/>
                  </w14:lightRig>
                </w14:scene3d>
              </w:rPr>
              <w:t>10.5.3</w:t>
            </w:r>
            <w:r w:rsidR="00D04B22">
              <w:rPr>
                <w:rFonts w:eastAsiaTheme="minorEastAsia"/>
                <w:noProof/>
                <w:lang w:eastAsia="fr-FR"/>
              </w:rPr>
              <w:tab/>
            </w:r>
            <w:r w:rsidR="00D04B22" w:rsidRPr="00F82DF7">
              <w:rPr>
                <w:rStyle w:val="Lienhypertexte"/>
                <w:noProof/>
              </w:rPr>
              <w:t>Réalisation d’essais impactant le fonctionnement hospitalier</w:t>
            </w:r>
            <w:r w:rsidR="00D04B22">
              <w:rPr>
                <w:noProof/>
                <w:webHidden/>
              </w:rPr>
              <w:tab/>
            </w:r>
            <w:r w:rsidR="00D04B22">
              <w:rPr>
                <w:noProof/>
                <w:webHidden/>
              </w:rPr>
              <w:fldChar w:fldCharType="begin"/>
            </w:r>
            <w:r w:rsidR="00D04B22">
              <w:rPr>
                <w:noProof/>
                <w:webHidden/>
              </w:rPr>
              <w:instrText xml:space="preserve"> PAGEREF _Toc225172315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0CB91E47" w14:textId="5B8D8CCE" w:rsidR="00D04B22" w:rsidRDefault="00533C5E">
          <w:pPr>
            <w:pStyle w:val="TM1"/>
            <w:tabs>
              <w:tab w:val="left" w:pos="660"/>
              <w:tab w:val="right" w:leader="dot" w:pos="9062"/>
            </w:tabs>
            <w:rPr>
              <w:rFonts w:eastAsiaTheme="minorEastAsia"/>
              <w:noProof/>
              <w:lang w:eastAsia="fr-FR"/>
            </w:rPr>
          </w:pPr>
          <w:hyperlink w:anchor="_Toc225172316" w:history="1">
            <w:r w:rsidR="00D04B22" w:rsidRPr="00F82DF7">
              <w:rPr>
                <w:rStyle w:val="Lienhypertexte"/>
                <w:noProof/>
                <w14:scene3d>
                  <w14:camera w14:prst="orthographicFront"/>
                  <w14:lightRig w14:rig="threePt" w14:dir="t">
                    <w14:rot w14:lat="0" w14:lon="0" w14:rev="0"/>
                  </w14:lightRig>
                </w14:scene3d>
              </w:rPr>
              <w:t>11</w:t>
            </w:r>
            <w:r w:rsidR="00D04B22">
              <w:rPr>
                <w:rFonts w:eastAsiaTheme="minorEastAsia"/>
                <w:noProof/>
                <w:lang w:eastAsia="fr-FR"/>
              </w:rPr>
              <w:tab/>
            </w:r>
            <w:r w:rsidR="00D04B22" w:rsidRPr="00F82DF7">
              <w:rPr>
                <w:rStyle w:val="Lienhypertexte"/>
                <w:noProof/>
              </w:rPr>
              <w:t>Autres obligations du Titulaire</w:t>
            </w:r>
            <w:r w:rsidR="00D04B22">
              <w:rPr>
                <w:noProof/>
                <w:webHidden/>
              </w:rPr>
              <w:tab/>
            </w:r>
            <w:r w:rsidR="00D04B22">
              <w:rPr>
                <w:noProof/>
                <w:webHidden/>
              </w:rPr>
              <w:fldChar w:fldCharType="begin"/>
            </w:r>
            <w:r w:rsidR="00D04B22">
              <w:rPr>
                <w:noProof/>
                <w:webHidden/>
              </w:rPr>
              <w:instrText xml:space="preserve"> PAGEREF _Toc225172316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34CB2F55" w14:textId="16B9BA58" w:rsidR="00D04B22" w:rsidRDefault="00533C5E">
          <w:pPr>
            <w:pStyle w:val="TM2"/>
            <w:tabs>
              <w:tab w:val="left" w:pos="880"/>
              <w:tab w:val="right" w:leader="dot" w:pos="9062"/>
            </w:tabs>
            <w:rPr>
              <w:rFonts w:eastAsiaTheme="minorEastAsia"/>
              <w:noProof/>
              <w:lang w:eastAsia="fr-FR"/>
            </w:rPr>
          </w:pPr>
          <w:hyperlink w:anchor="_Toc225172317" w:history="1">
            <w:r w:rsidR="00D04B22" w:rsidRPr="00F82DF7">
              <w:rPr>
                <w:rStyle w:val="Lienhypertexte"/>
                <w:noProof/>
                <w14:scene3d>
                  <w14:camera w14:prst="orthographicFront"/>
                  <w14:lightRig w14:rig="threePt" w14:dir="t">
                    <w14:rot w14:lat="0" w14:lon="0" w14:rev="0"/>
                  </w14:lightRig>
                </w14:scene3d>
              </w:rPr>
              <w:t>11.1</w:t>
            </w:r>
            <w:r w:rsidR="00D04B22">
              <w:rPr>
                <w:rFonts w:eastAsiaTheme="minorEastAsia"/>
                <w:noProof/>
                <w:lang w:eastAsia="fr-FR"/>
              </w:rPr>
              <w:tab/>
            </w:r>
            <w:r w:rsidR="00D04B22" w:rsidRPr="00F82DF7">
              <w:rPr>
                <w:rStyle w:val="Lienhypertexte"/>
                <w:noProof/>
              </w:rPr>
              <w:t>Changements affectant le Titulaire</w:t>
            </w:r>
            <w:r w:rsidR="00D04B22">
              <w:rPr>
                <w:noProof/>
                <w:webHidden/>
              </w:rPr>
              <w:tab/>
            </w:r>
            <w:r w:rsidR="00D04B22">
              <w:rPr>
                <w:noProof/>
                <w:webHidden/>
              </w:rPr>
              <w:fldChar w:fldCharType="begin"/>
            </w:r>
            <w:r w:rsidR="00D04B22">
              <w:rPr>
                <w:noProof/>
                <w:webHidden/>
              </w:rPr>
              <w:instrText xml:space="preserve"> PAGEREF _Toc225172317 \h </w:instrText>
            </w:r>
            <w:r w:rsidR="00D04B22">
              <w:rPr>
                <w:noProof/>
                <w:webHidden/>
              </w:rPr>
            </w:r>
            <w:r w:rsidR="00D04B22">
              <w:rPr>
                <w:noProof/>
                <w:webHidden/>
              </w:rPr>
              <w:fldChar w:fldCharType="separate"/>
            </w:r>
            <w:r w:rsidR="00D04B22">
              <w:rPr>
                <w:noProof/>
                <w:webHidden/>
              </w:rPr>
              <w:t>24</w:t>
            </w:r>
            <w:r w:rsidR="00D04B22">
              <w:rPr>
                <w:noProof/>
                <w:webHidden/>
              </w:rPr>
              <w:fldChar w:fldCharType="end"/>
            </w:r>
          </w:hyperlink>
        </w:p>
        <w:p w14:paraId="71E3A9CA" w14:textId="586F1C6A" w:rsidR="00D04B22" w:rsidRDefault="00533C5E">
          <w:pPr>
            <w:pStyle w:val="TM2"/>
            <w:tabs>
              <w:tab w:val="left" w:pos="880"/>
              <w:tab w:val="right" w:leader="dot" w:pos="9062"/>
            </w:tabs>
            <w:rPr>
              <w:rFonts w:eastAsiaTheme="minorEastAsia"/>
              <w:noProof/>
              <w:lang w:eastAsia="fr-FR"/>
            </w:rPr>
          </w:pPr>
          <w:hyperlink w:anchor="_Toc225172318" w:history="1">
            <w:r w:rsidR="00D04B22" w:rsidRPr="00F82DF7">
              <w:rPr>
                <w:rStyle w:val="Lienhypertexte"/>
                <w:noProof/>
                <w14:scene3d>
                  <w14:camera w14:prst="orthographicFront"/>
                  <w14:lightRig w14:rig="threePt" w14:dir="t">
                    <w14:rot w14:lat="0" w14:lon="0" w14:rev="0"/>
                  </w14:lightRig>
                </w14:scene3d>
              </w:rPr>
              <w:t>11.2</w:t>
            </w:r>
            <w:r w:rsidR="00D04B22">
              <w:rPr>
                <w:rFonts w:eastAsiaTheme="minorEastAsia"/>
                <w:noProof/>
                <w:lang w:eastAsia="fr-FR"/>
              </w:rPr>
              <w:tab/>
            </w:r>
            <w:r w:rsidR="00D04B22" w:rsidRPr="00F82DF7">
              <w:rPr>
                <w:rStyle w:val="Lienhypertexte"/>
                <w:noProof/>
              </w:rPr>
              <w:t>Discrétion et confidentialité</w:t>
            </w:r>
            <w:r w:rsidR="00D04B22">
              <w:rPr>
                <w:noProof/>
                <w:webHidden/>
              </w:rPr>
              <w:tab/>
            </w:r>
            <w:r w:rsidR="00D04B22">
              <w:rPr>
                <w:noProof/>
                <w:webHidden/>
              </w:rPr>
              <w:fldChar w:fldCharType="begin"/>
            </w:r>
            <w:r w:rsidR="00D04B22">
              <w:rPr>
                <w:noProof/>
                <w:webHidden/>
              </w:rPr>
              <w:instrText xml:space="preserve"> PAGEREF _Toc225172318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45F5A963" w14:textId="75A5497B" w:rsidR="00D04B22" w:rsidRDefault="00533C5E">
          <w:pPr>
            <w:pStyle w:val="TM2"/>
            <w:tabs>
              <w:tab w:val="left" w:pos="880"/>
              <w:tab w:val="right" w:leader="dot" w:pos="9062"/>
            </w:tabs>
            <w:rPr>
              <w:rFonts w:eastAsiaTheme="minorEastAsia"/>
              <w:noProof/>
              <w:lang w:eastAsia="fr-FR"/>
            </w:rPr>
          </w:pPr>
          <w:hyperlink w:anchor="_Toc225172319" w:history="1">
            <w:r w:rsidR="00D04B22" w:rsidRPr="00F82DF7">
              <w:rPr>
                <w:rStyle w:val="Lienhypertexte"/>
                <w:noProof/>
                <w14:scene3d>
                  <w14:camera w14:prst="orthographicFront"/>
                  <w14:lightRig w14:rig="threePt" w14:dir="t">
                    <w14:rot w14:lat="0" w14:lon="0" w14:rev="0"/>
                  </w14:lightRig>
                </w14:scene3d>
              </w:rPr>
              <w:t>11.3</w:t>
            </w:r>
            <w:r w:rsidR="00D04B22">
              <w:rPr>
                <w:rFonts w:eastAsiaTheme="minorEastAsia"/>
                <w:noProof/>
                <w:lang w:eastAsia="fr-FR"/>
              </w:rPr>
              <w:tab/>
            </w:r>
            <w:r w:rsidR="00D04B22" w:rsidRPr="00F82DF7">
              <w:rPr>
                <w:rStyle w:val="Lienhypertexte"/>
                <w:noProof/>
              </w:rPr>
              <w:t>Obligation de sécurité</w:t>
            </w:r>
            <w:r w:rsidR="00D04B22">
              <w:rPr>
                <w:noProof/>
                <w:webHidden/>
              </w:rPr>
              <w:tab/>
            </w:r>
            <w:r w:rsidR="00D04B22">
              <w:rPr>
                <w:noProof/>
                <w:webHidden/>
              </w:rPr>
              <w:fldChar w:fldCharType="begin"/>
            </w:r>
            <w:r w:rsidR="00D04B22">
              <w:rPr>
                <w:noProof/>
                <w:webHidden/>
              </w:rPr>
              <w:instrText xml:space="preserve"> PAGEREF _Toc225172319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7C70104E" w14:textId="3E3434AF" w:rsidR="00D04B22" w:rsidRDefault="00533C5E">
          <w:pPr>
            <w:pStyle w:val="TM2"/>
            <w:tabs>
              <w:tab w:val="left" w:pos="880"/>
              <w:tab w:val="right" w:leader="dot" w:pos="9062"/>
            </w:tabs>
            <w:rPr>
              <w:rFonts w:eastAsiaTheme="minorEastAsia"/>
              <w:noProof/>
              <w:lang w:eastAsia="fr-FR"/>
            </w:rPr>
          </w:pPr>
          <w:hyperlink w:anchor="_Toc225172320" w:history="1">
            <w:r w:rsidR="00D04B22" w:rsidRPr="00F82DF7">
              <w:rPr>
                <w:rStyle w:val="Lienhypertexte"/>
                <w:noProof/>
                <w14:scene3d>
                  <w14:camera w14:prst="orthographicFront"/>
                  <w14:lightRig w14:rig="threePt" w14:dir="t">
                    <w14:rot w14:lat="0" w14:lon="0" w14:rev="0"/>
                  </w14:lightRig>
                </w14:scene3d>
              </w:rPr>
              <w:t>11.4</w:t>
            </w:r>
            <w:r w:rsidR="00D04B22">
              <w:rPr>
                <w:rFonts w:eastAsiaTheme="minorEastAsia"/>
                <w:noProof/>
                <w:lang w:eastAsia="fr-FR"/>
              </w:rPr>
              <w:tab/>
            </w:r>
            <w:r w:rsidR="00D04B22" w:rsidRPr="00F82DF7">
              <w:rPr>
                <w:rStyle w:val="Lienhypertexte"/>
                <w:noProof/>
              </w:rPr>
              <w:t>Obligation de conseil</w:t>
            </w:r>
            <w:r w:rsidR="00D04B22">
              <w:rPr>
                <w:noProof/>
                <w:webHidden/>
              </w:rPr>
              <w:tab/>
            </w:r>
            <w:r w:rsidR="00D04B22">
              <w:rPr>
                <w:noProof/>
                <w:webHidden/>
              </w:rPr>
              <w:fldChar w:fldCharType="begin"/>
            </w:r>
            <w:r w:rsidR="00D04B22">
              <w:rPr>
                <w:noProof/>
                <w:webHidden/>
              </w:rPr>
              <w:instrText xml:space="preserve"> PAGEREF _Toc225172320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722E7C44" w14:textId="4195CDD3" w:rsidR="00D04B22" w:rsidRDefault="00533C5E">
          <w:pPr>
            <w:pStyle w:val="TM2"/>
            <w:tabs>
              <w:tab w:val="left" w:pos="880"/>
              <w:tab w:val="right" w:leader="dot" w:pos="9062"/>
            </w:tabs>
            <w:rPr>
              <w:rFonts w:eastAsiaTheme="minorEastAsia"/>
              <w:noProof/>
              <w:lang w:eastAsia="fr-FR"/>
            </w:rPr>
          </w:pPr>
          <w:hyperlink w:anchor="_Toc225172321" w:history="1">
            <w:r w:rsidR="00D04B22" w:rsidRPr="00F82DF7">
              <w:rPr>
                <w:rStyle w:val="Lienhypertexte"/>
                <w:noProof/>
                <w14:scene3d>
                  <w14:camera w14:prst="orthographicFront"/>
                  <w14:lightRig w14:rig="threePt" w14:dir="t">
                    <w14:rot w14:lat="0" w14:lon="0" w14:rev="0"/>
                  </w14:lightRig>
                </w14:scene3d>
              </w:rPr>
              <w:t>11.5</w:t>
            </w:r>
            <w:r w:rsidR="00D04B22">
              <w:rPr>
                <w:rFonts w:eastAsiaTheme="minorEastAsia"/>
                <w:noProof/>
                <w:lang w:eastAsia="fr-FR"/>
              </w:rPr>
              <w:tab/>
            </w:r>
            <w:r w:rsidR="00D04B22" w:rsidRPr="00F82DF7">
              <w:rPr>
                <w:rStyle w:val="Lienhypertexte"/>
                <w:noProof/>
              </w:rPr>
              <w:t>Respect de la démarche RSE – Lieu de santé sans tabac</w:t>
            </w:r>
            <w:r w:rsidR="00D04B22">
              <w:rPr>
                <w:noProof/>
                <w:webHidden/>
              </w:rPr>
              <w:tab/>
            </w:r>
            <w:r w:rsidR="00D04B22">
              <w:rPr>
                <w:noProof/>
                <w:webHidden/>
              </w:rPr>
              <w:fldChar w:fldCharType="begin"/>
            </w:r>
            <w:r w:rsidR="00D04B22">
              <w:rPr>
                <w:noProof/>
                <w:webHidden/>
              </w:rPr>
              <w:instrText xml:space="preserve"> PAGEREF _Toc225172321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7C622753" w14:textId="763D0CE3" w:rsidR="00D04B22" w:rsidRDefault="00533C5E">
          <w:pPr>
            <w:pStyle w:val="TM1"/>
            <w:tabs>
              <w:tab w:val="left" w:pos="660"/>
              <w:tab w:val="right" w:leader="dot" w:pos="9062"/>
            </w:tabs>
            <w:rPr>
              <w:rFonts w:eastAsiaTheme="minorEastAsia"/>
              <w:noProof/>
              <w:lang w:eastAsia="fr-FR"/>
            </w:rPr>
          </w:pPr>
          <w:hyperlink w:anchor="_Toc225172322" w:history="1">
            <w:r w:rsidR="00D04B22" w:rsidRPr="00F82DF7">
              <w:rPr>
                <w:rStyle w:val="Lienhypertexte"/>
                <w:noProof/>
                <w14:scene3d>
                  <w14:camera w14:prst="orthographicFront"/>
                  <w14:lightRig w14:rig="threePt" w14:dir="t">
                    <w14:rot w14:lat="0" w14:lon="0" w14:rev="0"/>
                  </w14:lightRig>
                </w14:scene3d>
              </w:rPr>
              <w:t>12</w:t>
            </w:r>
            <w:r w:rsidR="00D04B22">
              <w:rPr>
                <w:rFonts w:eastAsiaTheme="minorEastAsia"/>
                <w:noProof/>
                <w:lang w:eastAsia="fr-FR"/>
              </w:rPr>
              <w:tab/>
            </w:r>
            <w:r w:rsidR="00D04B22" w:rsidRPr="00F82DF7">
              <w:rPr>
                <w:rStyle w:val="Lienhypertexte"/>
                <w:noProof/>
              </w:rPr>
              <w:t>Contrôle et réception des travaux</w:t>
            </w:r>
            <w:r w:rsidR="00D04B22">
              <w:rPr>
                <w:noProof/>
                <w:webHidden/>
              </w:rPr>
              <w:tab/>
            </w:r>
            <w:r w:rsidR="00D04B22">
              <w:rPr>
                <w:noProof/>
                <w:webHidden/>
              </w:rPr>
              <w:fldChar w:fldCharType="begin"/>
            </w:r>
            <w:r w:rsidR="00D04B22">
              <w:rPr>
                <w:noProof/>
                <w:webHidden/>
              </w:rPr>
              <w:instrText xml:space="preserve"> PAGEREF _Toc225172322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5C8B8746" w14:textId="3F333CC9" w:rsidR="00D04B22" w:rsidRDefault="00533C5E">
          <w:pPr>
            <w:pStyle w:val="TM2"/>
            <w:tabs>
              <w:tab w:val="left" w:pos="880"/>
              <w:tab w:val="right" w:leader="dot" w:pos="9062"/>
            </w:tabs>
            <w:rPr>
              <w:rFonts w:eastAsiaTheme="minorEastAsia"/>
              <w:noProof/>
              <w:lang w:eastAsia="fr-FR"/>
            </w:rPr>
          </w:pPr>
          <w:hyperlink w:anchor="_Toc225172323" w:history="1">
            <w:r w:rsidR="00D04B22" w:rsidRPr="00F82DF7">
              <w:rPr>
                <w:rStyle w:val="Lienhypertexte"/>
                <w:noProof/>
                <w14:scene3d>
                  <w14:camera w14:prst="orthographicFront"/>
                  <w14:lightRig w14:rig="threePt" w14:dir="t">
                    <w14:rot w14:lat="0" w14:lon="0" w14:rev="0"/>
                  </w14:lightRig>
                </w14:scene3d>
              </w:rPr>
              <w:t>12.1</w:t>
            </w:r>
            <w:r w:rsidR="00D04B22">
              <w:rPr>
                <w:rFonts w:eastAsiaTheme="minorEastAsia"/>
                <w:noProof/>
                <w:lang w:eastAsia="fr-FR"/>
              </w:rPr>
              <w:tab/>
            </w:r>
            <w:r w:rsidR="00D04B22" w:rsidRPr="00F82DF7">
              <w:rPr>
                <w:rStyle w:val="Lienhypertexte"/>
                <w:noProof/>
              </w:rPr>
              <w:t>Essais et contrôles des ouvrages en cours de travaux</w:t>
            </w:r>
            <w:r w:rsidR="00D04B22">
              <w:rPr>
                <w:noProof/>
                <w:webHidden/>
              </w:rPr>
              <w:tab/>
            </w:r>
            <w:r w:rsidR="00D04B22">
              <w:rPr>
                <w:noProof/>
                <w:webHidden/>
              </w:rPr>
              <w:fldChar w:fldCharType="begin"/>
            </w:r>
            <w:r w:rsidR="00D04B22">
              <w:rPr>
                <w:noProof/>
                <w:webHidden/>
              </w:rPr>
              <w:instrText xml:space="preserve"> PAGEREF _Toc225172323 \h </w:instrText>
            </w:r>
            <w:r w:rsidR="00D04B22">
              <w:rPr>
                <w:noProof/>
                <w:webHidden/>
              </w:rPr>
            </w:r>
            <w:r w:rsidR="00D04B22">
              <w:rPr>
                <w:noProof/>
                <w:webHidden/>
              </w:rPr>
              <w:fldChar w:fldCharType="separate"/>
            </w:r>
            <w:r w:rsidR="00D04B22">
              <w:rPr>
                <w:noProof/>
                <w:webHidden/>
              </w:rPr>
              <w:t>25</w:t>
            </w:r>
            <w:r w:rsidR="00D04B22">
              <w:rPr>
                <w:noProof/>
                <w:webHidden/>
              </w:rPr>
              <w:fldChar w:fldCharType="end"/>
            </w:r>
          </w:hyperlink>
        </w:p>
        <w:p w14:paraId="6FD16676" w14:textId="618F4542" w:rsidR="00D04B22" w:rsidRDefault="00533C5E">
          <w:pPr>
            <w:pStyle w:val="TM2"/>
            <w:tabs>
              <w:tab w:val="left" w:pos="880"/>
              <w:tab w:val="right" w:leader="dot" w:pos="9062"/>
            </w:tabs>
            <w:rPr>
              <w:rFonts w:eastAsiaTheme="minorEastAsia"/>
              <w:noProof/>
              <w:lang w:eastAsia="fr-FR"/>
            </w:rPr>
          </w:pPr>
          <w:hyperlink w:anchor="_Toc225172324" w:history="1">
            <w:r w:rsidR="00D04B22" w:rsidRPr="00F82DF7">
              <w:rPr>
                <w:rStyle w:val="Lienhypertexte"/>
                <w:noProof/>
                <w14:scene3d>
                  <w14:camera w14:prst="orthographicFront"/>
                  <w14:lightRig w14:rig="threePt" w14:dir="t">
                    <w14:rot w14:lat="0" w14:lon="0" w14:rev="0"/>
                  </w14:lightRig>
                </w14:scene3d>
              </w:rPr>
              <w:t>12.2</w:t>
            </w:r>
            <w:r w:rsidR="00D04B22">
              <w:rPr>
                <w:rFonts w:eastAsiaTheme="minorEastAsia"/>
                <w:noProof/>
                <w:lang w:eastAsia="fr-FR"/>
              </w:rPr>
              <w:tab/>
            </w:r>
            <w:r w:rsidR="00D04B22" w:rsidRPr="00F82DF7">
              <w:rPr>
                <w:rStyle w:val="Lienhypertexte"/>
                <w:noProof/>
              </w:rPr>
              <w:t>Réception</w:t>
            </w:r>
            <w:r w:rsidR="00D04B22">
              <w:rPr>
                <w:noProof/>
                <w:webHidden/>
              </w:rPr>
              <w:tab/>
            </w:r>
            <w:r w:rsidR="00D04B22">
              <w:rPr>
                <w:noProof/>
                <w:webHidden/>
              </w:rPr>
              <w:fldChar w:fldCharType="begin"/>
            </w:r>
            <w:r w:rsidR="00D04B22">
              <w:rPr>
                <w:noProof/>
                <w:webHidden/>
              </w:rPr>
              <w:instrText xml:space="preserve"> PAGEREF _Toc225172324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4F54BB7F" w14:textId="152677E7" w:rsidR="00D04B22" w:rsidRDefault="00533C5E">
          <w:pPr>
            <w:pStyle w:val="TM2"/>
            <w:tabs>
              <w:tab w:val="left" w:pos="880"/>
              <w:tab w:val="right" w:leader="dot" w:pos="9062"/>
            </w:tabs>
            <w:rPr>
              <w:rFonts w:eastAsiaTheme="minorEastAsia"/>
              <w:noProof/>
              <w:lang w:eastAsia="fr-FR"/>
            </w:rPr>
          </w:pPr>
          <w:hyperlink w:anchor="_Toc225172325" w:history="1">
            <w:r w:rsidR="00D04B22" w:rsidRPr="00F82DF7">
              <w:rPr>
                <w:rStyle w:val="Lienhypertexte"/>
                <w:noProof/>
                <w14:scene3d>
                  <w14:camera w14:prst="orthographicFront"/>
                  <w14:lightRig w14:rig="threePt" w14:dir="t">
                    <w14:rot w14:lat="0" w14:lon="0" w14:rev="0"/>
                  </w14:lightRig>
                </w14:scene3d>
              </w:rPr>
              <w:t>12.3</w:t>
            </w:r>
            <w:r w:rsidR="00D04B22">
              <w:rPr>
                <w:rFonts w:eastAsiaTheme="minorEastAsia"/>
                <w:noProof/>
                <w:lang w:eastAsia="fr-FR"/>
              </w:rPr>
              <w:tab/>
            </w:r>
            <w:r w:rsidR="00D04B22" w:rsidRPr="00F82DF7">
              <w:rPr>
                <w:rStyle w:val="Lienhypertexte"/>
                <w:noProof/>
              </w:rPr>
              <w:t>Délai de levée des réserves</w:t>
            </w:r>
            <w:r w:rsidR="00D04B22">
              <w:rPr>
                <w:noProof/>
                <w:webHidden/>
              </w:rPr>
              <w:tab/>
            </w:r>
            <w:r w:rsidR="00D04B22">
              <w:rPr>
                <w:noProof/>
                <w:webHidden/>
              </w:rPr>
              <w:fldChar w:fldCharType="begin"/>
            </w:r>
            <w:r w:rsidR="00D04B22">
              <w:rPr>
                <w:noProof/>
                <w:webHidden/>
              </w:rPr>
              <w:instrText xml:space="preserve"> PAGEREF _Toc225172325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00A9D015" w14:textId="742B2FEC" w:rsidR="00D04B22" w:rsidRDefault="00533C5E">
          <w:pPr>
            <w:pStyle w:val="TM2"/>
            <w:tabs>
              <w:tab w:val="left" w:pos="880"/>
              <w:tab w:val="right" w:leader="dot" w:pos="9062"/>
            </w:tabs>
            <w:rPr>
              <w:rFonts w:eastAsiaTheme="minorEastAsia"/>
              <w:noProof/>
              <w:lang w:eastAsia="fr-FR"/>
            </w:rPr>
          </w:pPr>
          <w:hyperlink w:anchor="_Toc225172326" w:history="1">
            <w:r w:rsidR="00D04B22" w:rsidRPr="00F82DF7">
              <w:rPr>
                <w:rStyle w:val="Lienhypertexte"/>
                <w:noProof/>
                <w14:scene3d>
                  <w14:camera w14:prst="orthographicFront"/>
                  <w14:lightRig w14:rig="threePt" w14:dir="t">
                    <w14:rot w14:lat="0" w14:lon="0" w14:rev="0"/>
                  </w14:lightRig>
                </w14:scene3d>
              </w:rPr>
              <w:t>12.4</w:t>
            </w:r>
            <w:r w:rsidR="00D04B22">
              <w:rPr>
                <w:rFonts w:eastAsiaTheme="minorEastAsia"/>
                <w:noProof/>
                <w:lang w:eastAsia="fr-FR"/>
              </w:rPr>
              <w:tab/>
            </w:r>
            <w:r w:rsidR="00D04B22" w:rsidRPr="00F82DF7">
              <w:rPr>
                <w:rStyle w:val="Lienhypertexte"/>
                <w:noProof/>
              </w:rPr>
              <w:t>Mise à disposition</w:t>
            </w:r>
            <w:r w:rsidR="00D04B22">
              <w:rPr>
                <w:noProof/>
                <w:webHidden/>
              </w:rPr>
              <w:tab/>
            </w:r>
            <w:r w:rsidR="00D04B22">
              <w:rPr>
                <w:noProof/>
                <w:webHidden/>
              </w:rPr>
              <w:fldChar w:fldCharType="begin"/>
            </w:r>
            <w:r w:rsidR="00D04B22">
              <w:rPr>
                <w:noProof/>
                <w:webHidden/>
              </w:rPr>
              <w:instrText xml:space="preserve"> PAGEREF _Toc225172326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0DA05A0C" w14:textId="49D34C5D" w:rsidR="00D04B22" w:rsidRDefault="00533C5E">
          <w:pPr>
            <w:pStyle w:val="TM2"/>
            <w:tabs>
              <w:tab w:val="left" w:pos="880"/>
              <w:tab w:val="right" w:leader="dot" w:pos="9062"/>
            </w:tabs>
            <w:rPr>
              <w:rFonts w:eastAsiaTheme="minorEastAsia"/>
              <w:noProof/>
              <w:lang w:eastAsia="fr-FR"/>
            </w:rPr>
          </w:pPr>
          <w:hyperlink w:anchor="_Toc225172327" w:history="1">
            <w:r w:rsidR="00D04B22" w:rsidRPr="00F82DF7">
              <w:rPr>
                <w:rStyle w:val="Lienhypertexte"/>
                <w:noProof/>
                <w14:scene3d>
                  <w14:camera w14:prst="orthographicFront"/>
                  <w14:lightRig w14:rig="threePt" w14:dir="t">
                    <w14:rot w14:lat="0" w14:lon="0" w14:rev="0"/>
                  </w14:lightRig>
                </w14:scene3d>
              </w:rPr>
              <w:t>12.5</w:t>
            </w:r>
            <w:r w:rsidR="00D04B22">
              <w:rPr>
                <w:rFonts w:eastAsiaTheme="minorEastAsia"/>
                <w:noProof/>
                <w:lang w:eastAsia="fr-FR"/>
              </w:rPr>
              <w:tab/>
            </w:r>
            <w:r w:rsidR="00D04B22" w:rsidRPr="00F82DF7">
              <w:rPr>
                <w:rStyle w:val="Lienhypertexte"/>
                <w:noProof/>
              </w:rPr>
              <w:t>Documents fournis après exécution</w:t>
            </w:r>
            <w:r w:rsidR="00D04B22">
              <w:rPr>
                <w:noProof/>
                <w:webHidden/>
              </w:rPr>
              <w:tab/>
            </w:r>
            <w:r w:rsidR="00D04B22">
              <w:rPr>
                <w:noProof/>
                <w:webHidden/>
              </w:rPr>
              <w:fldChar w:fldCharType="begin"/>
            </w:r>
            <w:r w:rsidR="00D04B22">
              <w:rPr>
                <w:noProof/>
                <w:webHidden/>
              </w:rPr>
              <w:instrText xml:space="preserve"> PAGEREF _Toc225172327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5BAB3C7A" w14:textId="50755E06" w:rsidR="00D04B22" w:rsidRDefault="00533C5E">
          <w:pPr>
            <w:pStyle w:val="TM2"/>
            <w:tabs>
              <w:tab w:val="left" w:pos="880"/>
              <w:tab w:val="right" w:leader="dot" w:pos="9062"/>
            </w:tabs>
            <w:rPr>
              <w:rFonts w:eastAsiaTheme="minorEastAsia"/>
              <w:noProof/>
              <w:lang w:eastAsia="fr-FR"/>
            </w:rPr>
          </w:pPr>
          <w:hyperlink w:anchor="_Toc225172328" w:history="1">
            <w:r w:rsidR="00D04B22" w:rsidRPr="00F82DF7">
              <w:rPr>
                <w:rStyle w:val="Lienhypertexte"/>
                <w:noProof/>
                <w14:scene3d>
                  <w14:camera w14:prst="orthographicFront"/>
                  <w14:lightRig w14:rig="threePt" w14:dir="t">
                    <w14:rot w14:lat="0" w14:lon="0" w14:rev="0"/>
                  </w14:lightRig>
                </w14:scene3d>
              </w:rPr>
              <w:t>12.6</w:t>
            </w:r>
            <w:r w:rsidR="00D04B22">
              <w:rPr>
                <w:rFonts w:eastAsiaTheme="minorEastAsia"/>
                <w:noProof/>
                <w:lang w:eastAsia="fr-FR"/>
              </w:rPr>
              <w:tab/>
            </w:r>
            <w:r w:rsidR="00D04B22" w:rsidRPr="00F82DF7">
              <w:rPr>
                <w:rStyle w:val="Lienhypertexte"/>
                <w:noProof/>
              </w:rPr>
              <w:t>Délais de garantie</w:t>
            </w:r>
            <w:r w:rsidR="00D04B22">
              <w:rPr>
                <w:noProof/>
                <w:webHidden/>
              </w:rPr>
              <w:tab/>
            </w:r>
            <w:r w:rsidR="00D04B22">
              <w:rPr>
                <w:noProof/>
                <w:webHidden/>
              </w:rPr>
              <w:fldChar w:fldCharType="begin"/>
            </w:r>
            <w:r w:rsidR="00D04B22">
              <w:rPr>
                <w:noProof/>
                <w:webHidden/>
              </w:rPr>
              <w:instrText xml:space="preserve"> PAGEREF _Toc225172328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533BE98D" w14:textId="0E0C7A7E" w:rsidR="00D04B22" w:rsidRDefault="00533C5E">
          <w:pPr>
            <w:pStyle w:val="TM2"/>
            <w:tabs>
              <w:tab w:val="left" w:pos="880"/>
              <w:tab w:val="right" w:leader="dot" w:pos="9062"/>
            </w:tabs>
            <w:rPr>
              <w:rFonts w:eastAsiaTheme="minorEastAsia"/>
              <w:noProof/>
              <w:lang w:eastAsia="fr-FR"/>
            </w:rPr>
          </w:pPr>
          <w:hyperlink w:anchor="_Toc225172329" w:history="1">
            <w:r w:rsidR="00D04B22" w:rsidRPr="00F82DF7">
              <w:rPr>
                <w:rStyle w:val="Lienhypertexte"/>
                <w:noProof/>
                <w14:scene3d>
                  <w14:camera w14:prst="orthographicFront"/>
                  <w14:lightRig w14:rig="threePt" w14:dir="t">
                    <w14:rot w14:lat="0" w14:lon="0" w14:rev="0"/>
                  </w14:lightRig>
                </w14:scene3d>
              </w:rPr>
              <w:t>12.7</w:t>
            </w:r>
            <w:r w:rsidR="00D04B22">
              <w:rPr>
                <w:rFonts w:eastAsiaTheme="minorEastAsia"/>
                <w:noProof/>
                <w:lang w:eastAsia="fr-FR"/>
              </w:rPr>
              <w:tab/>
            </w:r>
            <w:r w:rsidR="00D04B22" w:rsidRPr="00F82DF7">
              <w:rPr>
                <w:rStyle w:val="Lienhypertexte"/>
                <w:noProof/>
              </w:rPr>
              <w:t>Sous-traitance</w:t>
            </w:r>
            <w:r w:rsidR="00D04B22">
              <w:rPr>
                <w:noProof/>
                <w:webHidden/>
              </w:rPr>
              <w:tab/>
            </w:r>
            <w:r w:rsidR="00D04B22">
              <w:rPr>
                <w:noProof/>
                <w:webHidden/>
              </w:rPr>
              <w:fldChar w:fldCharType="begin"/>
            </w:r>
            <w:r w:rsidR="00D04B22">
              <w:rPr>
                <w:noProof/>
                <w:webHidden/>
              </w:rPr>
              <w:instrText xml:space="preserve"> PAGEREF _Toc225172329 \h </w:instrText>
            </w:r>
            <w:r w:rsidR="00D04B22">
              <w:rPr>
                <w:noProof/>
                <w:webHidden/>
              </w:rPr>
            </w:r>
            <w:r w:rsidR="00D04B22">
              <w:rPr>
                <w:noProof/>
                <w:webHidden/>
              </w:rPr>
              <w:fldChar w:fldCharType="separate"/>
            </w:r>
            <w:r w:rsidR="00D04B22">
              <w:rPr>
                <w:noProof/>
                <w:webHidden/>
              </w:rPr>
              <w:t>26</w:t>
            </w:r>
            <w:r w:rsidR="00D04B22">
              <w:rPr>
                <w:noProof/>
                <w:webHidden/>
              </w:rPr>
              <w:fldChar w:fldCharType="end"/>
            </w:r>
          </w:hyperlink>
        </w:p>
        <w:p w14:paraId="3C7BA47C" w14:textId="561348B8" w:rsidR="00D04B22" w:rsidRDefault="00533C5E">
          <w:pPr>
            <w:pStyle w:val="TM2"/>
            <w:tabs>
              <w:tab w:val="left" w:pos="880"/>
              <w:tab w:val="right" w:leader="dot" w:pos="9062"/>
            </w:tabs>
            <w:rPr>
              <w:rFonts w:eastAsiaTheme="minorEastAsia"/>
              <w:noProof/>
              <w:lang w:eastAsia="fr-FR"/>
            </w:rPr>
          </w:pPr>
          <w:hyperlink w:anchor="_Toc225172330" w:history="1">
            <w:r w:rsidR="00D04B22" w:rsidRPr="00F82DF7">
              <w:rPr>
                <w:rStyle w:val="Lienhypertexte"/>
                <w:noProof/>
                <w14:scene3d>
                  <w14:camera w14:prst="orthographicFront"/>
                  <w14:lightRig w14:rig="threePt" w14:dir="t">
                    <w14:rot w14:lat="0" w14:lon="0" w14:rev="0"/>
                  </w14:lightRig>
                </w14:scene3d>
              </w:rPr>
              <w:t>12.8</w:t>
            </w:r>
            <w:r w:rsidR="00D04B22">
              <w:rPr>
                <w:rFonts w:eastAsiaTheme="minorEastAsia"/>
                <w:noProof/>
                <w:lang w:eastAsia="fr-FR"/>
              </w:rPr>
              <w:tab/>
            </w:r>
            <w:r w:rsidR="00D04B22" w:rsidRPr="00F82DF7">
              <w:rPr>
                <w:rStyle w:val="Lienhypertexte"/>
                <w:noProof/>
              </w:rPr>
              <w:t>Assurances</w:t>
            </w:r>
            <w:r w:rsidR="00D04B22">
              <w:rPr>
                <w:noProof/>
                <w:webHidden/>
              </w:rPr>
              <w:tab/>
            </w:r>
            <w:r w:rsidR="00D04B22">
              <w:rPr>
                <w:noProof/>
                <w:webHidden/>
              </w:rPr>
              <w:fldChar w:fldCharType="begin"/>
            </w:r>
            <w:r w:rsidR="00D04B22">
              <w:rPr>
                <w:noProof/>
                <w:webHidden/>
              </w:rPr>
              <w:instrText xml:space="preserve"> PAGEREF _Toc225172330 \h </w:instrText>
            </w:r>
            <w:r w:rsidR="00D04B22">
              <w:rPr>
                <w:noProof/>
                <w:webHidden/>
              </w:rPr>
            </w:r>
            <w:r w:rsidR="00D04B22">
              <w:rPr>
                <w:noProof/>
                <w:webHidden/>
              </w:rPr>
              <w:fldChar w:fldCharType="separate"/>
            </w:r>
            <w:r w:rsidR="00D04B22">
              <w:rPr>
                <w:noProof/>
                <w:webHidden/>
              </w:rPr>
              <w:t>27</w:t>
            </w:r>
            <w:r w:rsidR="00D04B22">
              <w:rPr>
                <w:noProof/>
                <w:webHidden/>
              </w:rPr>
              <w:fldChar w:fldCharType="end"/>
            </w:r>
          </w:hyperlink>
        </w:p>
        <w:p w14:paraId="6E61EFDA" w14:textId="27885A34" w:rsidR="00D04B22" w:rsidRDefault="00533C5E">
          <w:pPr>
            <w:pStyle w:val="TM1"/>
            <w:tabs>
              <w:tab w:val="left" w:pos="660"/>
              <w:tab w:val="right" w:leader="dot" w:pos="9062"/>
            </w:tabs>
            <w:rPr>
              <w:rFonts w:eastAsiaTheme="minorEastAsia"/>
              <w:noProof/>
              <w:lang w:eastAsia="fr-FR"/>
            </w:rPr>
          </w:pPr>
          <w:hyperlink w:anchor="_Toc225172331" w:history="1">
            <w:r w:rsidR="00D04B22" w:rsidRPr="00F82DF7">
              <w:rPr>
                <w:rStyle w:val="Lienhypertexte"/>
                <w:noProof/>
                <w14:scene3d>
                  <w14:camera w14:prst="orthographicFront"/>
                  <w14:lightRig w14:rig="threePt" w14:dir="t">
                    <w14:rot w14:lat="0" w14:lon="0" w14:rev="0"/>
                  </w14:lightRig>
                </w14:scene3d>
              </w:rPr>
              <w:t>13</w:t>
            </w:r>
            <w:r w:rsidR="00D04B22">
              <w:rPr>
                <w:rFonts w:eastAsiaTheme="minorEastAsia"/>
                <w:noProof/>
                <w:lang w:eastAsia="fr-FR"/>
              </w:rPr>
              <w:tab/>
            </w:r>
            <w:r w:rsidR="00D04B22" w:rsidRPr="00F82DF7">
              <w:rPr>
                <w:rStyle w:val="Lienhypertexte"/>
                <w:noProof/>
              </w:rPr>
              <w:t>Résiliation du marché</w:t>
            </w:r>
            <w:r w:rsidR="00D04B22">
              <w:rPr>
                <w:noProof/>
                <w:webHidden/>
              </w:rPr>
              <w:tab/>
            </w:r>
            <w:r w:rsidR="00D04B22">
              <w:rPr>
                <w:noProof/>
                <w:webHidden/>
              </w:rPr>
              <w:fldChar w:fldCharType="begin"/>
            </w:r>
            <w:r w:rsidR="00D04B22">
              <w:rPr>
                <w:noProof/>
                <w:webHidden/>
              </w:rPr>
              <w:instrText xml:space="preserve"> PAGEREF _Toc225172331 \h </w:instrText>
            </w:r>
            <w:r w:rsidR="00D04B22">
              <w:rPr>
                <w:noProof/>
                <w:webHidden/>
              </w:rPr>
            </w:r>
            <w:r w:rsidR="00D04B22">
              <w:rPr>
                <w:noProof/>
                <w:webHidden/>
              </w:rPr>
              <w:fldChar w:fldCharType="separate"/>
            </w:r>
            <w:r w:rsidR="00D04B22">
              <w:rPr>
                <w:noProof/>
                <w:webHidden/>
              </w:rPr>
              <w:t>27</w:t>
            </w:r>
            <w:r w:rsidR="00D04B22">
              <w:rPr>
                <w:noProof/>
                <w:webHidden/>
              </w:rPr>
              <w:fldChar w:fldCharType="end"/>
            </w:r>
          </w:hyperlink>
        </w:p>
        <w:p w14:paraId="3E3B70FC" w14:textId="212F45EE" w:rsidR="00D04B22" w:rsidRDefault="00533C5E">
          <w:pPr>
            <w:pStyle w:val="TM2"/>
            <w:tabs>
              <w:tab w:val="left" w:pos="880"/>
              <w:tab w:val="right" w:leader="dot" w:pos="9062"/>
            </w:tabs>
            <w:rPr>
              <w:rFonts w:eastAsiaTheme="minorEastAsia"/>
              <w:noProof/>
              <w:lang w:eastAsia="fr-FR"/>
            </w:rPr>
          </w:pPr>
          <w:hyperlink w:anchor="_Toc225172332" w:history="1">
            <w:r w:rsidR="00D04B22" w:rsidRPr="00F82DF7">
              <w:rPr>
                <w:rStyle w:val="Lienhypertexte"/>
                <w:noProof/>
                <w14:scene3d>
                  <w14:camera w14:prst="orthographicFront"/>
                  <w14:lightRig w14:rig="threePt" w14:dir="t">
                    <w14:rot w14:lat="0" w14:lon="0" w14:rev="0"/>
                  </w14:lightRig>
                </w14:scene3d>
              </w:rPr>
              <w:t>13.1</w:t>
            </w:r>
            <w:r w:rsidR="00D04B22">
              <w:rPr>
                <w:rFonts w:eastAsiaTheme="minorEastAsia"/>
                <w:noProof/>
                <w:lang w:eastAsia="fr-FR"/>
              </w:rPr>
              <w:tab/>
            </w:r>
            <w:r w:rsidR="00D04B22" w:rsidRPr="00F82DF7">
              <w:rPr>
                <w:rStyle w:val="Lienhypertexte"/>
                <w:noProof/>
              </w:rPr>
              <w:t>Résiliation du marché aux torts du Titulaire</w:t>
            </w:r>
            <w:r w:rsidR="00D04B22">
              <w:rPr>
                <w:noProof/>
                <w:webHidden/>
              </w:rPr>
              <w:tab/>
            </w:r>
            <w:r w:rsidR="00D04B22">
              <w:rPr>
                <w:noProof/>
                <w:webHidden/>
              </w:rPr>
              <w:fldChar w:fldCharType="begin"/>
            </w:r>
            <w:r w:rsidR="00D04B22">
              <w:rPr>
                <w:noProof/>
                <w:webHidden/>
              </w:rPr>
              <w:instrText xml:space="preserve"> PAGEREF _Toc225172332 \h </w:instrText>
            </w:r>
            <w:r w:rsidR="00D04B22">
              <w:rPr>
                <w:noProof/>
                <w:webHidden/>
              </w:rPr>
            </w:r>
            <w:r w:rsidR="00D04B22">
              <w:rPr>
                <w:noProof/>
                <w:webHidden/>
              </w:rPr>
              <w:fldChar w:fldCharType="separate"/>
            </w:r>
            <w:r w:rsidR="00D04B22">
              <w:rPr>
                <w:noProof/>
                <w:webHidden/>
              </w:rPr>
              <w:t>27</w:t>
            </w:r>
            <w:r w:rsidR="00D04B22">
              <w:rPr>
                <w:noProof/>
                <w:webHidden/>
              </w:rPr>
              <w:fldChar w:fldCharType="end"/>
            </w:r>
          </w:hyperlink>
        </w:p>
        <w:p w14:paraId="096A57E1" w14:textId="2907F340" w:rsidR="00D04B22" w:rsidRDefault="00533C5E">
          <w:pPr>
            <w:pStyle w:val="TM2"/>
            <w:tabs>
              <w:tab w:val="left" w:pos="880"/>
              <w:tab w:val="right" w:leader="dot" w:pos="9062"/>
            </w:tabs>
            <w:rPr>
              <w:rFonts w:eastAsiaTheme="minorEastAsia"/>
              <w:noProof/>
              <w:lang w:eastAsia="fr-FR"/>
            </w:rPr>
          </w:pPr>
          <w:hyperlink w:anchor="_Toc225172333" w:history="1">
            <w:r w:rsidR="00D04B22" w:rsidRPr="00F82DF7">
              <w:rPr>
                <w:rStyle w:val="Lienhypertexte"/>
                <w:noProof/>
                <w14:scene3d>
                  <w14:camera w14:prst="orthographicFront"/>
                  <w14:lightRig w14:rig="threePt" w14:dir="t">
                    <w14:rot w14:lat="0" w14:lon="0" w14:rev="0"/>
                  </w14:lightRig>
                </w14:scene3d>
              </w:rPr>
              <w:t>13.2</w:t>
            </w:r>
            <w:r w:rsidR="00D04B22">
              <w:rPr>
                <w:rFonts w:eastAsiaTheme="minorEastAsia"/>
                <w:noProof/>
                <w:lang w:eastAsia="fr-FR"/>
              </w:rPr>
              <w:tab/>
            </w:r>
            <w:r w:rsidR="00D04B22" w:rsidRPr="00F82DF7">
              <w:rPr>
                <w:rStyle w:val="Lienhypertexte"/>
                <w:noProof/>
              </w:rPr>
              <w:t>Résiliation du marché pour motif d’intérêt général</w:t>
            </w:r>
            <w:r w:rsidR="00D04B22">
              <w:rPr>
                <w:noProof/>
                <w:webHidden/>
              </w:rPr>
              <w:tab/>
            </w:r>
            <w:r w:rsidR="00D04B22">
              <w:rPr>
                <w:noProof/>
                <w:webHidden/>
              </w:rPr>
              <w:fldChar w:fldCharType="begin"/>
            </w:r>
            <w:r w:rsidR="00D04B22">
              <w:rPr>
                <w:noProof/>
                <w:webHidden/>
              </w:rPr>
              <w:instrText xml:space="preserve"> PAGEREF _Toc225172333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4FBA0E88" w14:textId="4E680D98" w:rsidR="00D04B22" w:rsidRDefault="00533C5E">
          <w:pPr>
            <w:pStyle w:val="TM2"/>
            <w:tabs>
              <w:tab w:val="left" w:pos="880"/>
              <w:tab w:val="right" w:leader="dot" w:pos="9062"/>
            </w:tabs>
            <w:rPr>
              <w:rFonts w:eastAsiaTheme="minorEastAsia"/>
              <w:noProof/>
              <w:lang w:eastAsia="fr-FR"/>
            </w:rPr>
          </w:pPr>
          <w:hyperlink w:anchor="_Toc225172334" w:history="1">
            <w:r w:rsidR="00D04B22" w:rsidRPr="00F82DF7">
              <w:rPr>
                <w:rStyle w:val="Lienhypertexte"/>
                <w:noProof/>
                <w14:scene3d>
                  <w14:camera w14:prst="orthographicFront"/>
                  <w14:lightRig w14:rig="threePt" w14:dir="t">
                    <w14:rot w14:lat="0" w14:lon="0" w14:rev="0"/>
                  </w14:lightRig>
                </w14:scene3d>
              </w:rPr>
              <w:t>13.3</w:t>
            </w:r>
            <w:r w:rsidR="00D04B22">
              <w:rPr>
                <w:rFonts w:eastAsiaTheme="minorEastAsia"/>
                <w:noProof/>
                <w:lang w:eastAsia="fr-FR"/>
              </w:rPr>
              <w:tab/>
            </w:r>
            <w:r w:rsidR="00D04B22" w:rsidRPr="00F82DF7">
              <w:rPr>
                <w:rStyle w:val="Lienhypertexte"/>
                <w:noProof/>
              </w:rPr>
              <w:t>Exécution aux frais et risques du Titulaire</w:t>
            </w:r>
            <w:r w:rsidR="00D04B22">
              <w:rPr>
                <w:noProof/>
                <w:webHidden/>
              </w:rPr>
              <w:tab/>
            </w:r>
            <w:r w:rsidR="00D04B22">
              <w:rPr>
                <w:noProof/>
                <w:webHidden/>
              </w:rPr>
              <w:fldChar w:fldCharType="begin"/>
            </w:r>
            <w:r w:rsidR="00D04B22">
              <w:rPr>
                <w:noProof/>
                <w:webHidden/>
              </w:rPr>
              <w:instrText xml:space="preserve"> PAGEREF _Toc225172334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2FCC4F4C" w14:textId="1D09A0A1" w:rsidR="00D04B22" w:rsidRDefault="00533C5E">
          <w:pPr>
            <w:pStyle w:val="TM3"/>
            <w:tabs>
              <w:tab w:val="left" w:pos="1320"/>
              <w:tab w:val="right" w:leader="dot" w:pos="9062"/>
            </w:tabs>
            <w:rPr>
              <w:rFonts w:eastAsiaTheme="minorEastAsia"/>
              <w:noProof/>
              <w:lang w:eastAsia="fr-FR"/>
            </w:rPr>
          </w:pPr>
          <w:hyperlink w:anchor="_Toc225172335" w:history="1">
            <w:r w:rsidR="00D04B22" w:rsidRPr="00F82DF7">
              <w:rPr>
                <w:rStyle w:val="Lienhypertexte"/>
                <w:noProof/>
                <w14:scene3d>
                  <w14:camera w14:prst="orthographicFront"/>
                  <w14:lightRig w14:rig="threePt" w14:dir="t">
                    <w14:rot w14:lat="0" w14:lon="0" w14:rev="0"/>
                  </w14:lightRig>
                </w14:scene3d>
              </w:rPr>
              <w:t>13.3.1</w:t>
            </w:r>
            <w:r w:rsidR="00D04B22">
              <w:rPr>
                <w:rFonts w:eastAsiaTheme="minorEastAsia"/>
                <w:noProof/>
                <w:lang w:eastAsia="fr-FR"/>
              </w:rPr>
              <w:tab/>
            </w:r>
            <w:r w:rsidR="00D04B22" w:rsidRPr="00F82DF7">
              <w:rPr>
                <w:rStyle w:val="Lienhypertexte"/>
                <w:noProof/>
              </w:rPr>
              <w:t>En cours d’exécution du marché</w:t>
            </w:r>
            <w:r w:rsidR="00D04B22">
              <w:rPr>
                <w:noProof/>
                <w:webHidden/>
              </w:rPr>
              <w:tab/>
            </w:r>
            <w:r w:rsidR="00D04B22">
              <w:rPr>
                <w:noProof/>
                <w:webHidden/>
              </w:rPr>
              <w:fldChar w:fldCharType="begin"/>
            </w:r>
            <w:r w:rsidR="00D04B22">
              <w:rPr>
                <w:noProof/>
                <w:webHidden/>
              </w:rPr>
              <w:instrText xml:space="preserve"> PAGEREF _Toc225172335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4C0AF2EC" w14:textId="4F769C86" w:rsidR="00D04B22" w:rsidRDefault="00533C5E">
          <w:pPr>
            <w:pStyle w:val="TM3"/>
            <w:tabs>
              <w:tab w:val="left" w:pos="1320"/>
              <w:tab w:val="right" w:leader="dot" w:pos="9062"/>
            </w:tabs>
            <w:rPr>
              <w:rFonts w:eastAsiaTheme="minorEastAsia"/>
              <w:noProof/>
              <w:lang w:eastAsia="fr-FR"/>
            </w:rPr>
          </w:pPr>
          <w:hyperlink w:anchor="_Toc225172336" w:history="1">
            <w:r w:rsidR="00D04B22" w:rsidRPr="00F82DF7">
              <w:rPr>
                <w:rStyle w:val="Lienhypertexte"/>
                <w:noProof/>
                <w14:scene3d>
                  <w14:camera w14:prst="orthographicFront"/>
                  <w14:lightRig w14:rig="threePt" w14:dir="t">
                    <w14:rot w14:lat="0" w14:lon="0" w14:rev="0"/>
                  </w14:lightRig>
                </w14:scene3d>
              </w:rPr>
              <w:t>13.3.2</w:t>
            </w:r>
            <w:r w:rsidR="00D04B22">
              <w:rPr>
                <w:rFonts w:eastAsiaTheme="minorEastAsia"/>
                <w:noProof/>
                <w:lang w:eastAsia="fr-FR"/>
              </w:rPr>
              <w:tab/>
            </w:r>
            <w:r w:rsidR="00D04B22" w:rsidRPr="00F82DF7">
              <w:rPr>
                <w:rStyle w:val="Lienhypertexte"/>
                <w:noProof/>
              </w:rPr>
              <w:t>Après résiliation prononcée aux torts du Titulaire</w:t>
            </w:r>
            <w:r w:rsidR="00D04B22">
              <w:rPr>
                <w:noProof/>
                <w:webHidden/>
              </w:rPr>
              <w:tab/>
            </w:r>
            <w:r w:rsidR="00D04B22">
              <w:rPr>
                <w:noProof/>
                <w:webHidden/>
              </w:rPr>
              <w:fldChar w:fldCharType="begin"/>
            </w:r>
            <w:r w:rsidR="00D04B22">
              <w:rPr>
                <w:noProof/>
                <w:webHidden/>
              </w:rPr>
              <w:instrText xml:space="preserve"> PAGEREF _Toc225172336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5B16192E" w14:textId="0847C42E" w:rsidR="00D04B22" w:rsidRDefault="00533C5E">
          <w:pPr>
            <w:pStyle w:val="TM1"/>
            <w:tabs>
              <w:tab w:val="left" w:pos="660"/>
              <w:tab w:val="right" w:leader="dot" w:pos="9062"/>
            </w:tabs>
            <w:rPr>
              <w:rFonts w:eastAsiaTheme="minorEastAsia"/>
              <w:noProof/>
              <w:lang w:eastAsia="fr-FR"/>
            </w:rPr>
          </w:pPr>
          <w:hyperlink w:anchor="_Toc225172337" w:history="1">
            <w:r w:rsidR="00D04B22" w:rsidRPr="00F82DF7">
              <w:rPr>
                <w:rStyle w:val="Lienhypertexte"/>
                <w:noProof/>
                <w14:scene3d>
                  <w14:camera w14:prst="orthographicFront"/>
                  <w14:lightRig w14:rig="threePt" w14:dir="t">
                    <w14:rot w14:lat="0" w14:lon="0" w14:rev="0"/>
                  </w14:lightRig>
                </w14:scene3d>
              </w:rPr>
              <w:t>14</w:t>
            </w:r>
            <w:r w:rsidR="00D04B22">
              <w:rPr>
                <w:rFonts w:eastAsiaTheme="minorEastAsia"/>
                <w:noProof/>
                <w:lang w:eastAsia="fr-FR"/>
              </w:rPr>
              <w:tab/>
            </w:r>
            <w:r w:rsidR="00D04B22" w:rsidRPr="00F82DF7">
              <w:rPr>
                <w:rStyle w:val="Lienhypertexte"/>
                <w:noProof/>
              </w:rPr>
              <w:t>Règlement des litiges</w:t>
            </w:r>
            <w:r w:rsidR="00D04B22">
              <w:rPr>
                <w:noProof/>
                <w:webHidden/>
              </w:rPr>
              <w:tab/>
            </w:r>
            <w:r w:rsidR="00D04B22">
              <w:rPr>
                <w:noProof/>
                <w:webHidden/>
              </w:rPr>
              <w:fldChar w:fldCharType="begin"/>
            </w:r>
            <w:r w:rsidR="00D04B22">
              <w:rPr>
                <w:noProof/>
                <w:webHidden/>
              </w:rPr>
              <w:instrText xml:space="preserve"> PAGEREF _Toc225172337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79D0E48E" w14:textId="4EFDB718" w:rsidR="00D04B22" w:rsidRDefault="00533C5E">
          <w:pPr>
            <w:pStyle w:val="TM1"/>
            <w:tabs>
              <w:tab w:val="left" w:pos="660"/>
              <w:tab w:val="right" w:leader="dot" w:pos="9062"/>
            </w:tabs>
            <w:rPr>
              <w:rFonts w:eastAsiaTheme="minorEastAsia"/>
              <w:noProof/>
              <w:lang w:eastAsia="fr-FR"/>
            </w:rPr>
          </w:pPr>
          <w:hyperlink w:anchor="_Toc225172338" w:history="1">
            <w:r w:rsidR="00D04B22" w:rsidRPr="00F82DF7">
              <w:rPr>
                <w:rStyle w:val="Lienhypertexte"/>
                <w:noProof/>
                <w14:scene3d>
                  <w14:camera w14:prst="orthographicFront"/>
                  <w14:lightRig w14:rig="threePt" w14:dir="t">
                    <w14:rot w14:lat="0" w14:lon="0" w14:rev="0"/>
                  </w14:lightRig>
                </w14:scene3d>
              </w:rPr>
              <w:t>15</w:t>
            </w:r>
            <w:r w:rsidR="00D04B22">
              <w:rPr>
                <w:rFonts w:eastAsiaTheme="minorEastAsia"/>
                <w:noProof/>
                <w:lang w:eastAsia="fr-FR"/>
              </w:rPr>
              <w:tab/>
            </w:r>
            <w:r w:rsidR="00D04B22" w:rsidRPr="00F82DF7">
              <w:rPr>
                <w:rStyle w:val="Lienhypertexte"/>
                <w:noProof/>
              </w:rPr>
              <w:t>Dérogations au CCAG/Travaux</w:t>
            </w:r>
            <w:r w:rsidR="00D04B22">
              <w:rPr>
                <w:noProof/>
                <w:webHidden/>
              </w:rPr>
              <w:tab/>
            </w:r>
            <w:r w:rsidR="00D04B22">
              <w:rPr>
                <w:noProof/>
                <w:webHidden/>
              </w:rPr>
              <w:fldChar w:fldCharType="begin"/>
            </w:r>
            <w:r w:rsidR="00D04B22">
              <w:rPr>
                <w:noProof/>
                <w:webHidden/>
              </w:rPr>
              <w:instrText xml:space="preserve"> PAGEREF _Toc225172338 \h </w:instrText>
            </w:r>
            <w:r w:rsidR="00D04B22">
              <w:rPr>
                <w:noProof/>
                <w:webHidden/>
              </w:rPr>
            </w:r>
            <w:r w:rsidR="00D04B22">
              <w:rPr>
                <w:noProof/>
                <w:webHidden/>
              </w:rPr>
              <w:fldChar w:fldCharType="separate"/>
            </w:r>
            <w:r w:rsidR="00D04B22">
              <w:rPr>
                <w:noProof/>
                <w:webHidden/>
              </w:rPr>
              <w:t>28</w:t>
            </w:r>
            <w:r w:rsidR="00D04B22">
              <w:rPr>
                <w:noProof/>
                <w:webHidden/>
              </w:rPr>
              <w:fldChar w:fldCharType="end"/>
            </w:r>
          </w:hyperlink>
        </w:p>
        <w:p w14:paraId="291D27C1" w14:textId="5DDD1C89"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1" w:name="_Toc225172249"/>
      <w:r w:rsidRPr="00301E55">
        <w:lastRenderedPageBreak/>
        <w:t>Définitions</w:t>
      </w:r>
      <w:bookmarkEnd w:id="1"/>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2" w:name="_Toc490591509"/>
      <w:bookmarkStart w:id="3" w:name="_Toc225172250"/>
      <w:r>
        <w:t>O</w:t>
      </w:r>
      <w:r w:rsidRPr="00FF0F28">
        <w:t>bjet du march</w:t>
      </w:r>
      <w:r>
        <w:t>é – dispositions géné</w:t>
      </w:r>
      <w:r w:rsidRPr="00FF0F28">
        <w:t>rales</w:t>
      </w:r>
      <w:bookmarkEnd w:id="2"/>
      <w:bookmarkEnd w:id="3"/>
    </w:p>
    <w:p w14:paraId="6E0CB2CD" w14:textId="77777777" w:rsidR="00FF0F28" w:rsidRPr="00FF0F28" w:rsidRDefault="00FF0F28" w:rsidP="00314A5D">
      <w:pPr>
        <w:pStyle w:val="Titre2"/>
        <w:spacing w:line="240" w:lineRule="auto"/>
        <w:rPr>
          <w:rFonts w:eastAsiaTheme="minorHAnsi"/>
        </w:rPr>
      </w:pPr>
      <w:bookmarkStart w:id="4" w:name="_Toc490591511"/>
      <w:bookmarkStart w:id="5" w:name="_Toc225172251"/>
      <w:r w:rsidRPr="00FF0F28">
        <w:rPr>
          <w:rFonts w:eastAsiaTheme="minorHAnsi"/>
        </w:rPr>
        <w:t>Objet du marché</w:t>
      </w:r>
      <w:bookmarkEnd w:id="4"/>
      <w:bookmarkEnd w:id="5"/>
    </w:p>
    <w:p w14:paraId="0580CD99" w14:textId="77777777" w:rsidR="00D04B22" w:rsidRPr="00D04B22" w:rsidRDefault="00E52401" w:rsidP="00D04B22">
      <w:pPr>
        <w:spacing w:line="240" w:lineRule="exact"/>
        <w:jc w:val="both"/>
        <w:rPr>
          <w:rFonts w:ascii="Arial" w:hAnsi="Arial" w:cs="Arial"/>
          <w:sz w:val="20"/>
          <w:szCs w:val="20"/>
        </w:rPr>
      </w:pPr>
      <w:r w:rsidRPr="00E52401">
        <w:rPr>
          <w:rFonts w:ascii="Arial" w:hAnsi="Arial" w:cs="Arial"/>
          <w:sz w:val="20"/>
          <w:szCs w:val="20"/>
        </w:rPr>
        <w:t>Les dispositions du présent Cahier des Clauses Administratives Particulières (ci-après « le CCAP ») concernent</w:t>
      </w:r>
      <w:r>
        <w:rPr>
          <w:rFonts w:ascii="Arial" w:hAnsi="Arial" w:cs="Arial"/>
          <w:sz w:val="20"/>
          <w:szCs w:val="20"/>
        </w:rPr>
        <w:t xml:space="preserve"> </w:t>
      </w:r>
      <w:r w:rsidR="00D04B22" w:rsidRPr="00D04B22">
        <w:rPr>
          <w:rFonts w:ascii="Arial" w:hAnsi="Arial" w:cs="Arial"/>
          <w:sz w:val="20"/>
          <w:szCs w:val="20"/>
        </w:rPr>
        <w:t>les travaux de réaménagement du PTA (plateau technique automatisé) &amp; du service hémostase. Création d’un laboratoire pour le service de biochimie du site de l’Hôpital de RANGUEIL, pour le compte du CHU de Toulouse.</w:t>
      </w:r>
    </w:p>
    <w:p w14:paraId="0817FEF8" w14:textId="77777777" w:rsidR="00D04B22" w:rsidRPr="00D04B22" w:rsidRDefault="00D04B22" w:rsidP="00D04B22">
      <w:pPr>
        <w:spacing w:line="240" w:lineRule="exact"/>
        <w:jc w:val="both"/>
        <w:rPr>
          <w:rFonts w:ascii="Arial" w:hAnsi="Arial" w:cs="Arial"/>
          <w:sz w:val="20"/>
          <w:szCs w:val="20"/>
        </w:rPr>
      </w:pPr>
      <w:r w:rsidRPr="00D04B22">
        <w:rPr>
          <w:rFonts w:ascii="Arial" w:hAnsi="Arial" w:cs="Arial"/>
          <w:sz w:val="20"/>
          <w:szCs w:val="20"/>
        </w:rPr>
        <w:t>Objectifs de l’opération :</w:t>
      </w:r>
    </w:p>
    <w:p w14:paraId="1B9D187C" w14:textId="77777777" w:rsidR="00D04B22" w:rsidRPr="00D04B22" w:rsidRDefault="00D04B22" w:rsidP="00D04B22">
      <w:pPr>
        <w:spacing w:line="240" w:lineRule="exact"/>
        <w:jc w:val="both"/>
        <w:rPr>
          <w:rFonts w:ascii="Arial" w:hAnsi="Arial" w:cs="Arial"/>
          <w:sz w:val="20"/>
          <w:szCs w:val="20"/>
        </w:rPr>
      </w:pPr>
      <w:r w:rsidRPr="00D04B22">
        <w:rPr>
          <w:rFonts w:ascii="Arial" w:hAnsi="Arial" w:cs="Arial"/>
          <w:sz w:val="20"/>
          <w:szCs w:val="20"/>
        </w:rPr>
        <w:t>Modification du plateau d’analyse du PTA en vue du remplacement des machines d’analyse :</w:t>
      </w:r>
    </w:p>
    <w:p w14:paraId="74C0FCD9"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de plâtrerie &amp; faux plafond.</w:t>
      </w:r>
    </w:p>
    <w:p w14:paraId="2AB10CB1"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de menuiserie aluminium</w:t>
      </w:r>
    </w:p>
    <w:p w14:paraId="65409F84"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de menuiserie bois</w:t>
      </w:r>
    </w:p>
    <w:p w14:paraId="7B347426"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de CVC et de plomberie</w:t>
      </w:r>
    </w:p>
    <w:p w14:paraId="2658D6E8"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électricité – CFO – CFA – SSI</w:t>
      </w:r>
    </w:p>
    <w:p w14:paraId="39395AEC"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Travaux de revêtement de sol et murs, peinture.</w:t>
      </w:r>
    </w:p>
    <w:p w14:paraId="6861E500"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Création d’une chambre froide</w:t>
      </w:r>
    </w:p>
    <w:p w14:paraId="0E9B25F7"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Création d’un local compresseurs &amp; osmoseurs</w:t>
      </w:r>
    </w:p>
    <w:p w14:paraId="710C3CF5" w14:textId="77777777" w:rsidR="00D04B22" w:rsidRPr="00D04B22" w:rsidRDefault="00D04B22" w:rsidP="00D04B22">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Modification du secteur pré-analytique,</w:t>
      </w:r>
    </w:p>
    <w:p w14:paraId="2EA1DDE3" w14:textId="1231B1D7" w:rsidR="00245121" w:rsidRPr="00E2763F" w:rsidRDefault="00D04B22" w:rsidP="000C3964">
      <w:pPr>
        <w:pStyle w:val="Paragraphedeliste"/>
        <w:numPr>
          <w:ilvl w:val="2"/>
          <w:numId w:val="33"/>
        </w:numPr>
        <w:spacing w:after="0" w:line="240" w:lineRule="exact"/>
        <w:contextualSpacing w:val="0"/>
        <w:jc w:val="both"/>
        <w:rPr>
          <w:rFonts w:ascii="Arial" w:hAnsi="Arial" w:cs="Arial"/>
          <w:sz w:val="20"/>
          <w:szCs w:val="20"/>
        </w:rPr>
      </w:pPr>
      <w:r w:rsidRPr="00D04B22">
        <w:rPr>
          <w:rFonts w:ascii="Arial" w:hAnsi="Arial" w:cs="Arial"/>
          <w:sz w:val="20"/>
          <w:szCs w:val="20"/>
        </w:rPr>
        <w:t>Réaménagement du secteur hémostase.</w:t>
      </w:r>
    </w:p>
    <w:p w14:paraId="5A910323" w14:textId="77777777" w:rsidR="00E2763F" w:rsidRDefault="00E2763F" w:rsidP="00C6573D">
      <w:pPr>
        <w:pStyle w:val="Retraitcorpsdetexte"/>
        <w:ind w:left="0"/>
        <w:jc w:val="both"/>
        <w:rPr>
          <w:rFonts w:ascii="Arial" w:hAnsi="Arial" w:cs="Arial"/>
          <w:sz w:val="20"/>
          <w:szCs w:val="20"/>
        </w:rPr>
      </w:pPr>
    </w:p>
    <w:p w14:paraId="760C57CC" w14:textId="19E0A7C5" w:rsidR="001174E8" w:rsidRPr="00C6573D" w:rsidRDefault="00D72C20" w:rsidP="00C6573D">
      <w:pPr>
        <w:pStyle w:val="Retraitcorpsdetexte"/>
        <w:ind w:left="0"/>
        <w:jc w:val="both"/>
        <w:rPr>
          <w:rFonts w:ascii="Arial" w:hAnsi="Arial" w:cs="Arial"/>
          <w:sz w:val="20"/>
          <w:szCs w:val="20"/>
        </w:rPr>
      </w:pPr>
      <w:r w:rsidRPr="00C6573D">
        <w:rPr>
          <w:rFonts w:ascii="Arial" w:hAnsi="Arial" w:cs="Arial"/>
          <w:sz w:val="20"/>
          <w:szCs w:val="20"/>
        </w:rPr>
        <w:t>La</w:t>
      </w:r>
      <w:r w:rsidR="00FF0F28" w:rsidRPr="00C6573D">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6" w:name="_Toc225172252"/>
      <w:r>
        <w:rPr>
          <w:rFonts w:eastAsiaTheme="minorHAnsi"/>
        </w:rPr>
        <w:t>Allotissement</w:t>
      </w:r>
      <w:bookmarkEnd w:id="6"/>
    </w:p>
    <w:p w14:paraId="06B6BE9A" w14:textId="77777777" w:rsidR="009E5CF7" w:rsidRPr="009E5CF7" w:rsidRDefault="009E5CF7" w:rsidP="009E5CF7">
      <w:pPr>
        <w:tabs>
          <w:tab w:val="left" w:pos="5529"/>
        </w:tabs>
        <w:jc w:val="both"/>
        <w:rPr>
          <w:rFonts w:ascii="Arial" w:hAnsi="Arial" w:cs="Arial"/>
          <w:sz w:val="20"/>
        </w:rPr>
      </w:pPr>
      <w:bookmarkStart w:id="7" w:name="_Hlk138169438"/>
      <w:bookmarkStart w:id="8" w:name="_Toc490591513"/>
    </w:p>
    <w:bookmarkEnd w:id="7"/>
    <w:p w14:paraId="39674E66" w14:textId="2914BDF6" w:rsidR="009E5CF7" w:rsidRPr="009E5CF7" w:rsidRDefault="009E5CF7" w:rsidP="009E5CF7">
      <w:pPr>
        <w:spacing w:after="120"/>
        <w:jc w:val="both"/>
        <w:rPr>
          <w:rFonts w:ascii="Arial" w:hAnsi="Arial" w:cs="Arial"/>
          <w:sz w:val="20"/>
        </w:rPr>
      </w:pPr>
      <w:r w:rsidRPr="009E5CF7">
        <w:rPr>
          <w:rFonts w:ascii="Arial" w:hAnsi="Arial" w:cs="Arial"/>
          <w:sz w:val="20"/>
        </w:rPr>
        <w:t>Le projet de travaux comporte 12 lots séparés dont les spécifications techniques figurent au cahier des clauses techniques particulières / à l’état récapitulatif des besoins.</w:t>
      </w:r>
    </w:p>
    <w:p w14:paraId="26DB80C2" w14:textId="2D9E32EF" w:rsidR="009E5CF7" w:rsidRPr="009E5CF7" w:rsidRDefault="009E5CF7" w:rsidP="009E5CF7">
      <w:pPr>
        <w:spacing w:after="120"/>
        <w:jc w:val="both"/>
        <w:rPr>
          <w:rFonts w:ascii="Arial" w:hAnsi="Arial" w:cs="Arial"/>
          <w:sz w:val="20"/>
        </w:rPr>
      </w:pPr>
      <w:r w:rsidRPr="009E5CF7">
        <w:rPr>
          <w:rFonts w:ascii="Arial" w:hAnsi="Arial" w:cs="Arial"/>
          <w:sz w:val="20"/>
        </w:rPr>
        <w:t xml:space="preserve">Le marché est passé en lots séparés, détaillés comme suit : </w:t>
      </w:r>
    </w:p>
    <w:tbl>
      <w:tblPr>
        <w:tblStyle w:val="Grilledutableau"/>
        <w:tblW w:w="5000" w:type="pct"/>
        <w:tblLook w:val="04A0" w:firstRow="1" w:lastRow="0" w:firstColumn="1" w:lastColumn="0" w:noHBand="0" w:noVBand="1"/>
      </w:tblPr>
      <w:tblGrid>
        <w:gridCol w:w="2262"/>
        <w:gridCol w:w="6800"/>
      </w:tblGrid>
      <w:tr w:rsidR="009E5CF7" w:rsidRPr="009E5CF7" w14:paraId="301A796C" w14:textId="77777777" w:rsidTr="009E5CF7">
        <w:tc>
          <w:tcPr>
            <w:tcW w:w="124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E757B6" w14:textId="77777777" w:rsidR="009E5CF7" w:rsidRPr="009E5CF7" w:rsidRDefault="009E5CF7" w:rsidP="00994789">
            <w:pPr>
              <w:spacing w:line="360" w:lineRule="auto"/>
              <w:jc w:val="center"/>
              <w:rPr>
                <w:rFonts w:ascii="Arial" w:hAnsi="Arial" w:cs="Arial"/>
                <w:sz w:val="20"/>
                <w:szCs w:val="18"/>
              </w:rPr>
            </w:pPr>
            <w:bookmarkStart w:id="9" w:name="_Hlk179987804"/>
            <w:r w:rsidRPr="009E5CF7">
              <w:rPr>
                <w:rFonts w:ascii="Arial" w:hAnsi="Arial" w:cs="Arial"/>
                <w:sz w:val="20"/>
                <w:szCs w:val="18"/>
              </w:rPr>
              <w:t>N° du lot</w:t>
            </w:r>
          </w:p>
        </w:tc>
        <w:tc>
          <w:tcPr>
            <w:tcW w:w="375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F1CB4AA" w14:textId="77777777" w:rsidR="009E5CF7" w:rsidRPr="009E5CF7" w:rsidRDefault="009E5CF7" w:rsidP="00994789">
            <w:pPr>
              <w:spacing w:line="360" w:lineRule="auto"/>
              <w:jc w:val="center"/>
              <w:rPr>
                <w:rFonts w:ascii="Arial" w:hAnsi="Arial" w:cs="Arial"/>
                <w:sz w:val="20"/>
                <w:szCs w:val="18"/>
              </w:rPr>
            </w:pPr>
            <w:r w:rsidRPr="009E5CF7">
              <w:rPr>
                <w:rFonts w:ascii="Arial" w:hAnsi="Arial" w:cs="Arial"/>
                <w:sz w:val="20"/>
                <w:szCs w:val="18"/>
              </w:rPr>
              <w:t>Intitulé du lot</w:t>
            </w:r>
          </w:p>
        </w:tc>
      </w:tr>
      <w:tr w:rsidR="009E5CF7" w:rsidRPr="009E5CF7" w14:paraId="28026434"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02B0F95B" w14:textId="77777777" w:rsidR="009E5CF7" w:rsidRPr="009E5CF7" w:rsidRDefault="009E5CF7" w:rsidP="00994789">
            <w:pPr>
              <w:spacing w:line="360" w:lineRule="auto"/>
              <w:rPr>
                <w:rFonts w:ascii="Arial" w:hAnsi="Arial" w:cs="Arial"/>
                <w:sz w:val="20"/>
                <w:szCs w:val="18"/>
              </w:rPr>
            </w:pPr>
            <w:bookmarkStart w:id="10" w:name="_Hlk179988799"/>
            <w:r w:rsidRPr="009E5CF7">
              <w:rPr>
                <w:rFonts w:ascii="Arial" w:hAnsi="Arial" w:cs="Arial"/>
                <w:sz w:val="20"/>
                <w:szCs w:val="18"/>
              </w:rPr>
              <w:t>01</w:t>
            </w:r>
          </w:p>
        </w:tc>
        <w:tc>
          <w:tcPr>
            <w:tcW w:w="3752" w:type="pct"/>
            <w:tcBorders>
              <w:top w:val="single" w:sz="4" w:space="0" w:color="auto"/>
              <w:left w:val="single" w:sz="4" w:space="0" w:color="auto"/>
              <w:bottom w:val="single" w:sz="4" w:space="0" w:color="auto"/>
              <w:right w:val="single" w:sz="4" w:space="0" w:color="auto"/>
            </w:tcBorders>
            <w:vAlign w:val="center"/>
            <w:hideMark/>
          </w:tcPr>
          <w:p w14:paraId="5A5AD8B8" w14:textId="77777777" w:rsidR="009E5CF7" w:rsidRPr="009E5CF7" w:rsidRDefault="009E5CF7" w:rsidP="00994789">
            <w:pPr>
              <w:spacing w:line="360" w:lineRule="auto"/>
              <w:rPr>
                <w:rFonts w:ascii="Arial" w:hAnsi="Arial" w:cs="Arial"/>
                <w:sz w:val="20"/>
              </w:rPr>
            </w:pPr>
            <w:r w:rsidRPr="009E5CF7">
              <w:rPr>
                <w:rFonts w:ascii="Arial" w:hAnsi="Arial" w:cs="Arial"/>
                <w:sz w:val="20"/>
              </w:rPr>
              <w:t>Désamiantage</w:t>
            </w:r>
          </w:p>
        </w:tc>
      </w:tr>
      <w:tr w:rsidR="009E5CF7" w:rsidRPr="009E5CF7" w14:paraId="3F6959D5"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7ECAD942"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02</w:t>
            </w:r>
          </w:p>
        </w:tc>
        <w:tc>
          <w:tcPr>
            <w:tcW w:w="3752" w:type="pct"/>
            <w:tcBorders>
              <w:top w:val="single" w:sz="4" w:space="0" w:color="auto"/>
              <w:left w:val="single" w:sz="4" w:space="0" w:color="auto"/>
              <w:bottom w:val="single" w:sz="4" w:space="0" w:color="auto"/>
              <w:right w:val="single" w:sz="4" w:space="0" w:color="auto"/>
            </w:tcBorders>
            <w:vAlign w:val="center"/>
            <w:hideMark/>
          </w:tcPr>
          <w:p w14:paraId="46FDA5EC" w14:textId="77777777" w:rsidR="009E5CF7" w:rsidRPr="009E5CF7" w:rsidRDefault="009E5CF7" w:rsidP="00994789">
            <w:pPr>
              <w:spacing w:line="360" w:lineRule="auto"/>
              <w:rPr>
                <w:rFonts w:ascii="Arial" w:hAnsi="Arial" w:cs="Arial"/>
                <w:sz w:val="20"/>
              </w:rPr>
            </w:pPr>
            <w:r w:rsidRPr="009E5CF7">
              <w:rPr>
                <w:rFonts w:ascii="Arial" w:hAnsi="Arial" w:cs="Arial"/>
                <w:sz w:val="20"/>
              </w:rPr>
              <w:t>Dépose paillasses, confinements</w:t>
            </w:r>
          </w:p>
        </w:tc>
      </w:tr>
      <w:tr w:rsidR="009E5CF7" w:rsidRPr="009E5CF7" w14:paraId="1EED1BDC"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47A8192B"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03</w:t>
            </w:r>
          </w:p>
        </w:tc>
        <w:tc>
          <w:tcPr>
            <w:tcW w:w="3752" w:type="pct"/>
            <w:tcBorders>
              <w:top w:val="single" w:sz="4" w:space="0" w:color="auto"/>
              <w:left w:val="single" w:sz="4" w:space="0" w:color="auto"/>
              <w:bottom w:val="single" w:sz="4" w:space="0" w:color="auto"/>
              <w:right w:val="single" w:sz="4" w:space="0" w:color="auto"/>
            </w:tcBorders>
            <w:vAlign w:val="center"/>
            <w:hideMark/>
          </w:tcPr>
          <w:p w14:paraId="16DA69D4" w14:textId="77777777" w:rsidR="009E5CF7" w:rsidRPr="009E5CF7" w:rsidRDefault="009E5CF7" w:rsidP="00994789">
            <w:pPr>
              <w:spacing w:line="360" w:lineRule="auto"/>
              <w:rPr>
                <w:rFonts w:ascii="Arial" w:hAnsi="Arial" w:cs="Arial"/>
                <w:sz w:val="20"/>
              </w:rPr>
            </w:pPr>
            <w:r w:rsidRPr="009E5CF7">
              <w:rPr>
                <w:rFonts w:ascii="Arial" w:hAnsi="Arial" w:cs="Arial"/>
                <w:sz w:val="20"/>
              </w:rPr>
              <w:t>Gros-œuvre</w:t>
            </w:r>
          </w:p>
        </w:tc>
      </w:tr>
      <w:tr w:rsidR="009E5CF7" w:rsidRPr="009E5CF7" w14:paraId="13F62714"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09527741"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lastRenderedPageBreak/>
              <w:t>04</w:t>
            </w:r>
          </w:p>
        </w:tc>
        <w:tc>
          <w:tcPr>
            <w:tcW w:w="3752" w:type="pct"/>
            <w:tcBorders>
              <w:top w:val="single" w:sz="4" w:space="0" w:color="auto"/>
              <w:left w:val="single" w:sz="4" w:space="0" w:color="auto"/>
              <w:bottom w:val="single" w:sz="4" w:space="0" w:color="auto"/>
              <w:right w:val="single" w:sz="4" w:space="0" w:color="auto"/>
            </w:tcBorders>
            <w:vAlign w:val="center"/>
            <w:hideMark/>
          </w:tcPr>
          <w:p w14:paraId="3BB5B229" w14:textId="77777777" w:rsidR="009E5CF7" w:rsidRPr="009E5CF7" w:rsidRDefault="009E5CF7" w:rsidP="00994789">
            <w:pPr>
              <w:spacing w:line="360" w:lineRule="auto"/>
              <w:rPr>
                <w:rFonts w:ascii="Arial" w:hAnsi="Arial" w:cs="Arial"/>
                <w:sz w:val="20"/>
              </w:rPr>
            </w:pPr>
            <w:r w:rsidRPr="009E5CF7">
              <w:rPr>
                <w:rFonts w:ascii="Arial" w:hAnsi="Arial" w:cs="Arial"/>
                <w:sz w:val="20"/>
              </w:rPr>
              <w:t>Menuiseries aluminium, serrurerie</w:t>
            </w:r>
          </w:p>
        </w:tc>
      </w:tr>
      <w:tr w:rsidR="009E5CF7" w:rsidRPr="009E5CF7" w14:paraId="49E75301"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6545F079"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05</w:t>
            </w:r>
          </w:p>
        </w:tc>
        <w:tc>
          <w:tcPr>
            <w:tcW w:w="3752" w:type="pct"/>
            <w:tcBorders>
              <w:top w:val="single" w:sz="4" w:space="0" w:color="auto"/>
              <w:left w:val="single" w:sz="4" w:space="0" w:color="auto"/>
              <w:bottom w:val="single" w:sz="4" w:space="0" w:color="auto"/>
              <w:right w:val="single" w:sz="4" w:space="0" w:color="auto"/>
            </w:tcBorders>
            <w:vAlign w:val="center"/>
            <w:hideMark/>
          </w:tcPr>
          <w:p w14:paraId="4727335D" w14:textId="77777777" w:rsidR="009E5CF7" w:rsidRPr="009E5CF7" w:rsidRDefault="009E5CF7" w:rsidP="00994789">
            <w:pPr>
              <w:spacing w:line="360" w:lineRule="auto"/>
              <w:rPr>
                <w:rFonts w:ascii="Arial" w:hAnsi="Arial" w:cs="Arial"/>
                <w:sz w:val="20"/>
              </w:rPr>
            </w:pPr>
            <w:r w:rsidRPr="009E5CF7">
              <w:rPr>
                <w:rFonts w:ascii="Arial" w:hAnsi="Arial" w:cs="Arial"/>
                <w:sz w:val="20"/>
              </w:rPr>
              <w:t>Plâtrerie /Faux-plafond/ Démolition</w:t>
            </w:r>
          </w:p>
        </w:tc>
      </w:tr>
      <w:tr w:rsidR="009E5CF7" w:rsidRPr="009E5CF7" w14:paraId="5267DEC4"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4A681B10"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06</w:t>
            </w:r>
          </w:p>
        </w:tc>
        <w:tc>
          <w:tcPr>
            <w:tcW w:w="3752" w:type="pct"/>
            <w:tcBorders>
              <w:top w:val="single" w:sz="4" w:space="0" w:color="auto"/>
              <w:left w:val="single" w:sz="4" w:space="0" w:color="auto"/>
              <w:bottom w:val="single" w:sz="4" w:space="0" w:color="auto"/>
              <w:right w:val="single" w:sz="4" w:space="0" w:color="auto"/>
            </w:tcBorders>
            <w:vAlign w:val="center"/>
            <w:hideMark/>
          </w:tcPr>
          <w:p w14:paraId="16E31C84" w14:textId="77777777" w:rsidR="009E5CF7" w:rsidRPr="009E5CF7" w:rsidRDefault="009E5CF7" w:rsidP="00994789">
            <w:pPr>
              <w:spacing w:line="360" w:lineRule="auto"/>
              <w:rPr>
                <w:rFonts w:ascii="Arial" w:hAnsi="Arial" w:cs="Arial"/>
                <w:sz w:val="20"/>
              </w:rPr>
            </w:pPr>
            <w:r w:rsidRPr="009E5CF7">
              <w:rPr>
                <w:rFonts w:ascii="Arial" w:hAnsi="Arial" w:cs="Arial"/>
                <w:sz w:val="20"/>
              </w:rPr>
              <w:t>Peinture / Revêtement muraux / Sol</w:t>
            </w:r>
          </w:p>
        </w:tc>
      </w:tr>
      <w:tr w:rsidR="009E5CF7" w:rsidRPr="009E5CF7" w14:paraId="06A90322" w14:textId="77777777" w:rsidTr="009E5CF7">
        <w:tc>
          <w:tcPr>
            <w:tcW w:w="1248" w:type="pct"/>
            <w:tcBorders>
              <w:top w:val="single" w:sz="4" w:space="0" w:color="auto"/>
              <w:left w:val="single" w:sz="4" w:space="0" w:color="auto"/>
              <w:bottom w:val="single" w:sz="4" w:space="0" w:color="auto"/>
              <w:right w:val="single" w:sz="4" w:space="0" w:color="auto"/>
            </w:tcBorders>
            <w:hideMark/>
          </w:tcPr>
          <w:p w14:paraId="75D9F25F"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07</w:t>
            </w:r>
          </w:p>
        </w:tc>
        <w:tc>
          <w:tcPr>
            <w:tcW w:w="3752" w:type="pct"/>
            <w:tcBorders>
              <w:top w:val="single" w:sz="4" w:space="0" w:color="auto"/>
              <w:left w:val="single" w:sz="4" w:space="0" w:color="auto"/>
              <w:bottom w:val="single" w:sz="4" w:space="0" w:color="auto"/>
              <w:right w:val="single" w:sz="4" w:space="0" w:color="auto"/>
            </w:tcBorders>
            <w:vAlign w:val="center"/>
            <w:hideMark/>
          </w:tcPr>
          <w:p w14:paraId="4534194D" w14:textId="77777777" w:rsidR="009E5CF7" w:rsidRPr="009E5CF7" w:rsidRDefault="009E5CF7" w:rsidP="00994789">
            <w:pPr>
              <w:spacing w:line="360" w:lineRule="auto"/>
              <w:rPr>
                <w:rFonts w:ascii="Arial" w:hAnsi="Arial" w:cs="Arial"/>
                <w:sz w:val="20"/>
              </w:rPr>
            </w:pPr>
            <w:r w:rsidRPr="009E5CF7">
              <w:rPr>
                <w:rFonts w:ascii="Arial" w:hAnsi="Arial" w:cs="Arial"/>
                <w:sz w:val="20"/>
              </w:rPr>
              <w:t>Menuiserie bois</w:t>
            </w:r>
          </w:p>
        </w:tc>
      </w:tr>
      <w:tr w:rsidR="009E5CF7" w:rsidRPr="009E5CF7" w14:paraId="3588C4E0" w14:textId="77777777" w:rsidTr="009E5CF7">
        <w:tc>
          <w:tcPr>
            <w:tcW w:w="1248" w:type="pct"/>
            <w:tcBorders>
              <w:top w:val="single" w:sz="4" w:space="0" w:color="auto"/>
              <w:left w:val="single" w:sz="4" w:space="0" w:color="auto"/>
              <w:bottom w:val="single" w:sz="4" w:space="0" w:color="auto"/>
              <w:right w:val="single" w:sz="4" w:space="0" w:color="auto"/>
            </w:tcBorders>
          </w:tcPr>
          <w:p w14:paraId="1CE9E108"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08</w:t>
            </w:r>
          </w:p>
        </w:tc>
        <w:tc>
          <w:tcPr>
            <w:tcW w:w="3752" w:type="pct"/>
            <w:tcBorders>
              <w:top w:val="single" w:sz="4" w:space="0" w:color="auto"/>
              <w:left w:val="single" w:sz="4" w:space="0" w:color="auto"/>
              <w:bottom w:val="single" w:sz="4" w:space="0" w:color="auto"/>
              <w:right w:val="single" w:sz="4" w:space="0" w:color="auto"/>
            </w:tcBorders>
            <w:vAlign w:val="center"/>
          </w:tcPr>
          <w:p w14:paraId="536AB3CA" w14:textId="77777777" w:rsidR="009E5CF7" w:rsidRPr="009E5CF7" w:rsidRDefault="009E5CF7" w:rsidP="00994789">
            <w:pPr>
              <w:spacing w:line="360" w:lineRule="auto"/>
              <w:rPr>
                <w:rFonts w:ascii="Arial" w:hAnsi="Arial" w:cs="Arial"/>
                <w:sz w:val="20"/>
              </w:rPr>
            </w:pPr>
            <w:r w:rsidRPr="009E5CF7">
              <w:rPr>
                <w:rFonts w:ascii="Arial" w:hAnsi="Arial" w:cs="Arial"/>
                <w:sz w:val="20"/>
              </w:rPr>
              <w:t>CVC / Plomberie</w:t>
            </w:r>
          </w:p>
        </w:tc>
      </w:tr>
      <w:tr w:rsidR="009E5CF7" w:rsidRPr="009E5CF7" w14:paraId="3AA6FEA5" w14:textId="77777777" w:rsidTr="009E5CF7">
        <w:tc>
          <w:tcPr>
            <w:tcW w:w="1248" w:type="pct"/>
            <w:tcBorders>
              <w:top w:val="single" w:sz="4" w:space="0" w:color="auto"/>
              <w:left w:val="single" w:sz="4" w:space="0" w:color="auto"/>
              <w:bottom w:val="single" w:sz="4" w:space="0" w:color="auto"/>
              <w:right w:val="single" w:sz="4" w:space="0" w:color="auto"/>
            </w:tcBorders>
          </w:tcPr>
          <w:p w14:paraId="5AF598EB"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09</w:t>
            </w:r>
          </w:p>
        </w:tc>
        <w:tc>
          <w:tcPr>
            <w:tcW w:w="3752" w:type="pct"/>
            <w:tcBorders>
              <w:top w:val="single" w:sz="4" w:space="0" w:color="auto"/>
              <w:left w:val="single" w:sz="4" w:space="0" w:color="auto"/>
              <w:bottom w:val="single" w:sz="4" w:space="0" w:color="auto"/>
              <w:right w:val="single" w:sz="4" w:space="0" w:color="auto"/>
            </w:tcBorders>
            <w:vAlign w:val="center"/>
          </w:tcPr>
          <w:p w14:paraId="1AF85D85" w14:textId="77777777" w:rsidR="009E5CF7" w:rsidRPr="009E5CF7" w:rsidRDefault="009E5CF7" w:rsidP="00994789">
            <w:pPr>
              <w:spacing w:line="360" w:lineRule="auto"/>
              <w:rPr>
                <w:rFonts w:ascii="Arial" w:hAnsi="Arial" w:cs="Arial"/>
                <w:sz w:val="20"/>
              </w:rPr>
            </w:pPr>
            <w:r w:rsidRPr="009E5CF7">
              <w:rPr>
                <w:rFonts w:ascii="Arial" w:hAnsi="Arial" w:cs="Arial"/>
                <w:sz w:val="20"/>
              </w:rPr>
              <w:t>Electricité Cfo / cfa / SSI</w:t>
            </w:r>
          </w:p>
        </w:tc>
      </w:tr>
      <w:tr w:rsidR="009E5CF7" w:rsidRPr="009E5CF7" w14:paraId="65937860" w14:textId="77777777" w:rsidTr="009E5CF7">
        <w:tc>
          <w:tcPr>
            <w:tcW w:w="1248" w:type="pct"/>
            <w:tcBorders>
              <w:top w:val="single" w:sz="4" w:space="0" w:color="auto"/>
              <w:left w:val="single" w:sz="4" w:space="0" w:color="auto"/>
              <w:bottom w:val="single" w:sz="4" w:space="0" w:color="auto"/>
              <w:right w:val="single" w:sz="4" w:space="0" w:color="auto"/>
            </w:tcBorders>
          </w:tcPr>
          <w:p w14:paraId="3383C09B"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10</w:t>
            </w:r>
          </w:p>
        </w:tc>
        <w:tc>
          <w:tcPr>
            <w:tcW w:w="3752" w:type="pct"/>
            <w:tcBorders>
              <w:top w:val="single" w:sz="4" w:space="0" w:color="auto"/>
              <w:left w:val="single" w:sz="4" w:space="0" w:color="auto"/>
              <w:bottom w:val="single" w:sz="4" w:space="0" w:color="auto"/>
              <w:right w:val="single" w:sz="4" w:space="0" w:color="auto"/>
            </w:tcBorders>
            <w:vAlign w:val="center"/>
          </w:tcPr>
          <w:p w14:paraId="6080CAC8" w14:textId="77777777" w:rsidR="009E5CF7" w:rsidRPr="009E5CF7" w:rsidRDefault="009E5CF7" w:rsidP="00994789">
            <w:pPr>
              <w:spacing w:line="360" w:lineRule="auto"/>
              <w:rPr>
                <w:rFonts w:ascii="Arial" w:hAnsi="Arial" w:cs="Arial"/>
                <w:sz w:val="20"/>
              </w:rPr>
            </w:pPr>
            <w:r w:rsidRPr="009E5CF7">
              <w:rPr>
                <w:rFonts w:ascii="Arial" w:hAnsi="Arial" w:cs="Arial"/>
                <w:sz w:val="20"/>
              </w:rPr>
              <w:t>Chambre froide &amp; cloisons isolantes</w:t>
            </w:r>
          </w:p>
        </w:tc>
      </w:tr>
      <w:tr w:rsidR="009E5CF7" w:rsidRPr="009E5CF7" w14:paraId="2B62CCA7" w14:textId="77777777" w:rsidTr="009E5CF7">
        <w:tc>
          <w:tcPr>
            <w:tcW w:w="1248" w:type="pct"/>
            <w:tcBorders>
              <w:top w:val="single" w:sz="4" w:space="0" w:color="auto"/>
              <w:left w:val="single" w:sz="4" w:space="0" w:color="auto"/>
              <w:bottom w:val="single" w:sz="4" w:space="0" w:color="auto"/>
              <w:right w:val="single" w:sz="4" w:space="0" w:color="auto"/>
            </w:tcBorders>
          </w:tcPr>
          <w:p w14:paraId="657DE6FF"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11</w:t>
            </w:r>
          </w:p>
        </w:tc>
        <w:tc>
          <w:tcPr>
            <w:tcW w:w="3752" w:type="pct"/>
            <w:tcBorders>
              <w:top w:val="single" w:sz="4" w:space="0" w:color="auto"/>
              <w:left w:val="single" w:sz="4" w:space="0" w:color="auto"/>
              <w:bottom w:val="single" w:sz="4" w:space="0" w:color="auto"/>
              <w:right w:val="single" w:sz="4" w:space="0" w:color="auto"/>
            </w:tcBorders>
            <w:vAlign w:val="center"/>
          </w:tcPr>
          <w:p w14:paraId="2A13A299" w14:textId="77777777" w:rsidR="009E5CF7" w:rsidRPr="009E5CF7" w:rsidRDefault="009E5CF7" w:rsidP="00994789">
            <w:pPr>
              <w:spacing w:line="360" w:lineRule="auto"/>
              <w:rPr>
                <w:rFonts w:ascii="Arial" w:hAnsi="Arial" w:cs="Arial"/>
                <w:sz w:val="20"/>
              </w:rPr>
            </w:pPr>
            <w:r w:rsidRPr="009E5CF7">
              <w:rPr>
                <w:rFonts w:ascii="Arial" w:hAnsi="Arial" w:cs="Arial"/>
                <w:bCs/>
                <w:sz w:val="20"/>
              </w:rPr>
              <w:t>Isolation &amp; étanchéité toiture</w:t>
            </w:r>
          </w:p>
        </w:tc>
      </w:tr>
      <w:tr w:rsidR="009E5CF7" w:rsidRPr="009E5CF7" w14:paraId="3757EAA8" w14:textId="77777777" w:rsidTr="009E5CF7">
        <w:tc>
          <w:tcPr>
            <w:tcW w:w="1248" w:type="pct"/>
            <w:tcBorders>
              <w:top w:val="single" w:sz="4" w:space="0" w:color="auto"/>
              <w:left w:val="single" w:sz="4" w:space="0" w:color="auto"/>
              <w:bottom w:val="single" w:sz="4" w:space="0" w:color="auto"/>
              <w:right w:val="single" w:sz="4" w:space="0" w:color="auto"/>
            </w:tcBorders>
          </w:tcPr>
          <w:p w14:paraId="0851DF24" w14:textId="77777777" w:rsidR="009E5CF7" w:rsidRPr="009E5CF7" w:rsidRDefault="009E5CF7" w:rsidP="00994789">
            <w:pPr>
              <w:spacing w:line="360" w:lineRule="auto"/>
              <w:rPr>
                <w:rFonts w:ascii="Arial" w:hAnsi="Arial" w:cs="Arial"/>
                <w:sz w:val="20"/>
                <w:szCs w:val="18"/>
              </w:rPr>
            </w:pPr>
            <w:r w:rsidRPr="009E5CF7">
              <w:rPr>
                <w:rFonts w:ascii="Arial" w:hAnsi="Arial" w:cs="Arial"/>
                <w:sz w:val="20"/>
                <w:szCs w:val="18"/>
              </w:rPr>
              <w:t>12</w:t>
            </w:r>
          </w:p>
        </w:tc>
        <w:tc>
          <w:tcPr>
            <w:tcW w:w="3752" w:type="pct"/>
            <w:tcBorders>
              <w:top w:val="single" w:sz="4" w:space="0" w:color="auto"/>
              <w:left w:val="single" w:sz="4" w:space="0" w:color="auto"/>
              <w:bottom w:val="single" w:sz="4" w:space="0" w:color="auto"/>
              <w:right w:val="single" w:sz="4" w:space="0" w:color="auto"/>
            </w:tcBorders>
            <w:vAlign w:val="center"/>
          </w:tcPr>
          <w:p w14:paraId="47EA0B98" w14:textId="77777777" w:rsidR="009E5CF7" w:rsidRPr="009E5CF7" w:rsidRDefault="009E5CF7" w:rsidP="00994789">
            <w:pPr>
              <w:spacing w:line="360" w:lineRule="auto"/>
              <w:rPr>
                <w:rFonts w:ascii="Arial" w:hAnsi="Arial" w:cs="Arial"/>
                <w:sz w:val="20"/>
              </w:rPr>
            </w:pPr>
            <w:r w:rsidRPr="009E5CF7">
              <w:rPr>
                <w:rFonts w:ascii="Arial" w:hAnsi="Arial" w:cs="Arial"/>
                <w:bCs/>
                <w:sz w:val="20"/>
              </w:rPr>
              <w:t>Nettoyage</w:t>
            </w:r>
          </w:p>
        </w:tc>
      </w:tr>
      <w:bookmarkEnd w:id="9"/>
      <w:bookmarkEnd w:id="10"/>
    </w:tbl>
    <w:p w14:paraId="2C966E96" w14:textId="77777777" w:rsidR="009E5CF7" w:rsidRDefault="009E5CF7" w:rsidP="009E5CF7">
      <w:pPr>
        <w:tabs>
          <w:tab w:val="left" w:pos="5529"/>
        </w:tabs>
        <w:jc w:val="both"/>
        <w:rPr>
          <w:rFonts w:ascii="Palatino Linotype" w:hAnsi="Palatino Linotype" w:cs="Arial"/>
          <w:color w:val="0000FF"/>
          <w:sz w:val="20"/>
        </w:rPr>
      </w:pPr>
    </w:p>
    <w:p w14:paraId="394B95C7" w14:textId="30012959" w:rsidR="00FF0F28" w:rsidRPr="00FF0F28" w:rsidRDefault="00FF0F28" w:rsidP="00314A5D">
      <w:pPr>
        <w:pStyle w:val="Titre2"/>
        <w:spacing w:line="240" w:lineRule="auto"/>
        <w:rPr>
          <w:rFonts w:eastAsiaTheme="minorHAnsi"/>
        </w:rPr>
      </w:pPr>
      <w:bookmarkStart w:id="11" w:name="_Toc225172253"/>
      <w:r w:rsidRPr="00FF0F28">
        <w:rPr>
          <w:rFonts w:eastAsiaTheme="minorHAnsi"/>
        </w:rPr>
        <w:t>Marchés de prestations similaires</w:t>
      </w:r>
      <w:bookmarkEnd w:id="8"/>
      <w:bookmarkEnd w:id="11"/>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2" w:name="__RefHeading___Toc450724295"/>
      <w:bookmarkStart w:id="13" w:name="_Toc490591514"/>
      <w:bookmarkStart w:id="14" w:name="_Toc225172254"/>
      <w:r w:rsidRPr="00FF0F28">
        <w:rPr>
          <w:rFonts w:eastAsiaTheme="minorHAnsi"/>
        </w:rPr>
        <w:t>Définition des parties au contrat</w:t>
      </w:r>
      <w:bookmarkEnd w:id="12"/>
      <w:bookmarkEnd w:id="13"/>
      <w:bookmarkEnd w:id="14"/>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5" w:name="_Toc225172255"/>
      <w:r>
        <w:t>Pouvoir Adjudicateur</w:t>
      </w:r>
      <w:bookmarkEnd w:id="15"/>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6" w:name="_Ref4505652"/>
      <w:bookmarkStart w:id="17" w:name="_Toc225172256"/>
      <w:r>
        <w:t>Titulaire</w:t>
      </w:r>
      <w:bookmarkEnd w:id="16"/>
      <w:bookmarkEnd w:id="17"/>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w:t>
      </w:r>
      <w:r w:rsidR="00FF0F28" w:rsidRPr="00FF0F28">
        <w:rPr>
          <w:rFonts w:ascii="Arial" w:hAnsi="Arial" w:cs="Arial"/>
          <w:sz w:val="20"/>
          <w:szCs w:val="20"/>
        </w:rPr>
        <w:lastRenderedPageBreak/>
        <w:t>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8"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9" w:name="_Ref485990747"/>
      <w:bookmarkStart w:id="20" w:name="_Toc225172257"/>
      <w:r w:rsidRPr="00301E55">
        <w:t>Forme des notifications</w:t>
      </w:r>
      <w:bookmarkEnd w:id="19"/>
      <w:bookmarkEnd w:id="20"/>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7FF32B6"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d</w:t>
      </w:r>
      <w:r w:rsidR="009A6AEC">
        <w:rPr>
          <w:rFonts w:ascii="Arial" w:hAnsi="Arial" w:cs="Arial"/>
          <w:sz w:val="20"/>
          <w:szCs w:val="20"/>
        </w:rPr>
        <w:t>u cahier des clauses administratives particulières valant</w:t>
      </w:r>
      <w:r w:rsidR="009A6AEC" w:rsidRPr="00301E55">
        <w:rPr>
          <w:rFonts w:ascii="Arial" w:hAnsi="Arial" w:cs="Arial"/>
          <w:sz w:val="20"/>
          <w:szCs w:val="20"/>
        </w:rPr>
        <w:t xml:space="preserve"> acte</w:t>
      </w:r>
      <w:r w:rsidRPr="00301E55">
        <w:rPr>
          <w:rFonts w:ascii="Arial" w:hAnsi="Arial" w:cs="Arial"/>
          <w:sz w:val="20"/>
          <w:szCs w:val="20"/>
        </w:rPr>
        <w:t xml:space="preserve"> d’engagement et de ses annexes. </w:t>
      </w:r>
    </w:p>
    <w:p w14:paraId="2F4B71EC" w14:textId="186E6F02" w:rsidR="004128D0" w:rsidRDefault="004128D0" w:rsidP="004128D0">
      <w:pPr>
        <w:pStyle w:val="Titre3"/>
        <w:spacing w:line="240" w:lineRule="auto"/>
      </w:pPr>
      <w:bookmarkStart w:id="21" w:name="_Toc225172258"/>
      <w:r>
        <w:t>Notifications destinées au Titulaire</w:t>
      </w:r>
      <w:bookmarkEnd w:id="21"/>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2" w:name="_Toc225172259"/>
      <w:r w:rsidRPr="003B4C9E">
        <w:rPr>
          <w:lang w:eastAsia="fr-FR"/>
        </w:rPr>
        <w:t xml:space="preserve">Notifications destinées au </w:t>
      </w:r>
      <w:r w:rsidR="003B4C9E">
        <w:rPr>
          <w:lang w:eastAsia="fr-FR"/>
        </w:rPr>
        <w:t>Maitre d’Ouvrage</w:t>
      </w:r>
      <w:bookmarkEnd w:id="22"/>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3" w:name="_Toc225172260"/>
      <w:bookmarkEnd w:id="18"/>
      <w:r>
        <w:t>Acteurs du projet</w:t>
      </w:r>
      <w:bookmarkEnd w:id="23"/>
    </w:p>
    <w:p w14:paraId="6E8156A9" w14:textId="77777777" w:rsidR="00FF0F28" w:rsidRPr="00FF0F28" w:rsidRDefault="00FF0F28" w:rsidP="00314A5D">
      <w:pPr>
        <w:pStyle w:val="Titre2"/>
        <w:spacing w:before="0" w:line="240" w:lineRule="auto"/>
        <w:rPr>
          <w:rFonts w:eastAsiaTheme="minorHAnsi"/>
        </w:rPr>
      </w:pPr>
      <w:bookmarkStart w:id="24" w:name="_Toc490591516"/>
      <w:bookmarkStart w:id="25" w:name="_Ref4498326"/>
      <w:bookmarkStart w:id="26" w:name="_Toc225172261"/>
      <w:r w:rsidRPr="00FF0F28">
        <w:rPr>
          <w:rFonts w:eastAsiaTheme="minorHAnsi"/>
        </w:rPr>
        <w:t>Maîtrise d’ouvrage</w:t>
      </w:r>
      <w:bookmarkEnd w:id="24"/>
      <w:bookmarkEnd w:id="25"/>
      <w:bookmarkEnd w:id="26"/>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6C591B07"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316EDA2C" w14:textId="611EBC43" w:rsidR="00DB6E3F" w:rsidRDefault="00EE55F5" w:rsidP="00314A5D">
      <w:pPr>
        <w:widowControl w:val="0"/>
        <w:spacing w:after="120" w:line="240" w:lineRule="auto"/>
        <w:contextualSpacing/>
        <w:jc w:val="both"/>
        <w:rPr>
          <w:rFonts w:ascii="Arial" w:hAnsi="Arial" w:cs="Arial"/>
          <w:sz w:val="20"/>
          <w:szCs w:val="20"/>
        </w:rPr>
      </w:pPr>
      <w:r>
        <w:rPr>
          <w:rFonts w:ascii="Arial" w:hAnsi="Arial" w:cs="Arial"/>
          <w:sz w:val="20"/>
          <w:szCs w:val="20"/>
        </w:rPr>
        <w:t>CARAYOL Jacques</w:t>
      </w:r>
      <w:r w:rsidR="00DB6E3F">
        <w:rPr>
          <w:rFonts w:ascii="Arial" w:hAnsi="Arial" w:cs="Arial"/>
          <w:sz w:val="20"/>
          <w:szCs w:val="20"/>
        </w:rPr>
        <w:t xml:space="preserve"> - </w:t>
      </w:r>
      <w:r w:rsidR="00DB6E3F" w:rsidRPr="00DB6E3F">
        <w:rPr>
          <w:rFonts w:ascii="Arial" w:hAnsi="Arial" w:cs="Arial"/>
          <w:sz w:val="20"/>
          <w:szCs w:val="20"/>
        </w:rPr>
        <w:t>Conducteur d’opérations</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7" w:name="__RefHeading___Toc450724298"/>
      <w:bookmarkStart w:id="28" w:name="_Toc490591517"/>
      <w:bookmarkStart w:id="29" w:name="_Toc225172262"/>
      <w:r w:rsidRPr="00FF0F28">
        <w:rPr>
          <w:rFonts w:eastAsiaTheme="minorHAnsi"/>
        </w:rPr>
        <w:t>Maîtrise d’œuvre</w:t>
      </w:r>
      <w:bookmarkEnd w:id="27"/>
      <w:bookmarkEnd w:id="28"/>
      <w:bookmarkEnd w:id="29"/>
      <w:r w:rsidRPr="00FF0F28">
        <w:rPr>
          <w:rFonts w:eastAsiaTheme="minorHAnsi"/>
        </w:rPr>
        <w:t> </w:t>
      </w:r>
    </w:p>
    <w:p w14:paraId="0B3E655C" w14:textId="097FE9E0" w:rsidR="00DB6E3F" w:rsidRDefault="00DB6E3F" w:rsidP="00DB6E3F">
      <w:pPr>
        <w:widowControl w:val="0"/>
        <w:spacing w:after="120" w:line="240" w:lineRule="auto"/>
        <w:contextualSpacing/>
        <w:jc w:val="both"/>
        <w:rPr>
          <w:rFonts w:ascii="Arial" w:hAnsi="Arial" w:cs="Arial"/>
          <w:sz w:val="20"/>
          <w:szCs w:val="20"/>
        </w:rPr>
      </w:pPr>
    </w:p>
    <w:p w14:paraId="412FAB75" w14:textId="77777777" w:rsidR="00523AC5" w:rsidRPr="00FF0F28" w:rsidRDefault="00523AC5" w:rsidP="00523AC5">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5CD1823E" w14:textId="77777777" w:rsidR="00523AC5" w:rsidRDefault="00523AC5" w:rsidP="00523AC5">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Pr="00FF0F28">
        <w:rPr>
          <w:rFonts w:ascii="Arial" w:hAnsi="Arial" w:cs="Arial"/>
          <w:sz w:val="20"/>
          <w:szCs w:val="20"/>
        </w:rPr>
        <w:t xml:space="preserve">Patrimoine, </w:t>
      </w:r>
      <w:r>
        <w:rPr>
          <w:rFonts w:ascii="Arial" w:hAnsi="Arial" w:cs="Arial"/>
          <w:sz w:val="20"/>
          <w:szCs w:val="20"/>
        </w:rPr>
        <w:t>de l’</w:t>
      </w:r>
      <w:r w:rsidRPr="00FF0F28">
        <w:rPr>
          <w:rFonts w:ascii="Arial" w:hAnsi="Arial" w:cs="Arial"/>
          <w:sz w:val="20"/>
          <w:szCs w:val="20"/>
        </w:rPr>
        <w:t xml:space="preserve">Immobilier et </w:t>
      </w:r>
      <w:r>
        <w:rPr>
          <w:rFonts w:ascii="Arial" w:hAnsi="Arial" w:cs="Arial"/>
          <w:sz w:val="20"/>
          <w:szCs w:val="20"/>
        </w:rPr>
        <w:t xml:space="preserve">des </w:t>
      </w:r>
      <w:r w:rsidRPr="00FF0F28">
        <w:rPr>
          <w:rFonts w:ascii="Arial" w:hAnsi="Arial" w:cs="Arial"/>
          <w:sz w:val="20"/>
          <w:szCs w:val="20"/>
        </w:rPr>
        <w:t>Services Techniques (PISTE)</w:t>
      </w:r>
    </w:p>
    <w:p w14:paraId="19A3DA41" w14:textId="6D5DA412" w:rsidR="00DB6E3F" w:rsidRPr="00DB6E3F" w:rsidRDefault="00D04B22" w:rsidP="00523AC5">
      <w:pPr>
        <w:widowControl w:val="0"/>
        <w:spacing w:after="120" w:line="240" w:lineRule="auto"/>
        <w:contextualSpacing/>
        <w:jc w:val="both"/>
        <w:rPr>
          <w:rFonts w:ascii="Arial" w:hAnsi="Arial" w:cs="Arial"/>
          <w:sz w:val="20"/>
          <w:szCs w:val="20"/>
        </w:rPr>
      </w:pPr>
      <w:r w:rsidRPr="00D04B22">
        <w:rPr>
          <w:rFonts w:ascii="Arial" w:hAnsi="Arial" w:cs="Arial"/>
          <w:sz w:val="20"/>
          <w:szCs w:val="20"/>
        </w:rPr>
        <w:t xml:space="preserve">CARAYOL Jacques </w:t>
      </w:r>
      <w:r w:rsidR="00523AC5">
        <w:rPr>
          <w:rFonts w:ascii="Arial" w:hAnsi="Arial" w:cs="Arial"/>
          <w:sz w:val="20"/>
          <w:szCs w:val="20"/>
        </w:rPr>
        <w:t xml:space="preserve">- </w:t>
      </w:r>
      <w:r w:rsidR="00523AC5" w:rsidRPr="00DB6E3F">
        <w:rPr>
          <w:rFonts w:ascii="Arial" w:hAnsi="Arial" w:cs="Arial"/>
          <w:sz w:val="20"/>
          <w:szCs w:val="20"/>
        </w:rPr>
        <w:t>Conducteur d’opérations</w:t>
      </w:r>
    </w:p>
    <w:p w14:paraId="650E1B7F" w14:textId="77777777" w:rsidR="00FF0F28" w:rsidRPr="00FF0F28" w:rsidRDefault="00FF0F28" w:rsidP="00314A5D">
      <w:pPr>
        <w:pStyle w:val="Titre2"/>
        <w:spacing w:before="0" w:line="240" w:lineRule="auto"/>
        <w:rPr>
          <w:rFonts w:eastAsiaTheme="minorHAnsi"/>
        </w:rPr>
      </w:pPr>
      <w:bookmarkStart w:id="30" w:name="_Toc490591518"/>
      <w:bookmarkStart w:id="31" w:name="_Toc225172263"/>
      <w:r w:rsidRPr="00FF0F28">
        <w:rPr>
          <w:rFonts w:eastAsiaTheme="minorHAnsi"/>
        </w:rPr>
        <w:t>CSPS</w:t>
      </w:r>
      <w:bookmarkEnd w:id="30"/>
      <w:bookmarkEnd w:id="31"/>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07F06038"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Nom : </w:t>
      </w:r>
      <w:r w:rsidR="00EE55F5" w:rsidRPr="00EE55F5">
        <w:t>Sid-Ali BACHA</w:t>
      </w:r>
    </w:p>
    <w:p w14:paraId="5761626C" w14:textId="24B5B84E"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hyperlink r:id="rId13" w:history="1">
        <w:r w:rsidR="00140D6E" w:rsidRPr="004706E7">
          <w:rPr>
            <w:rStyle w:val="Lienhypertexte"/>
            <w:rFonts w:cs="Calibri"/>
            <w:bCs/>
          </w:rPr>
          <w:t>sid-ali.bacha@qualiconsult.fr</w:t>
        </w:r>
      </w:hyperlink>
    </w:p>
    <w:p w14:paraId="1906CECC" w14:textId="4AE87BF9" w:rsidR="00FF0F28" w:rsidRPr="00FF0F28" w:rsidRDefault="00FF0F28" w:rsidP="00314A5D">
      <w:pPr>
        <w:pStyle w:val="Titre2"/>
        <w:spacing w:before="0" w:line="240" w:lineRule="auto"/>
        <w:rPr>
          <w:rFonts w:eastAsiaTheme="minorHAnsi"/>
        </w:rPr>
      </w:pPr>
      <w:bookmarkStart w:id="32" w:name="_Toc225172264"/>
      <w:r w:rsidRPr="00FF0F28">
        <w:rPr>
          <w:rFonts w:eastAsiaTheme="minorHAnsi"/>
        </w:rPr>
        <w:t>B</w:t>
      </w:r>
      <w:r>
        <w:rPr>
          <w:rFonts w:eastAsiaTheme="minorHAnsi"/>
        </w:rPr>
        <w:t>ureau de contrôle</w:t>
      </w:r>
      <w:bookmarkEnd w:id="32"/>
    </w:p>
    <w:p w14:paraId="2F4CC42F" w14:textId="77777777" w:rsidR="001174E8" w:rsidRPr="001174E8" w:rsidRDefault="001174E8" w:rsidP="001174E8">
      <w:pPr>
        <w:widowControl w:val="0"/>
        <w:spacing w:after="120" w:line="240" w:lineRule="auto"/>
        <w:contextualSpacing/>
        <w:jc w:val="both"/>
        <w:rPr>
          <w:rFonts w:ascii="Arial" w:hAnsi="Arial" w:cs="Arial"/>
          <w:sz w:val="20"/>
          <w:szCs w:val="20"/>
        </w:rPr>
      </w:pPr>
      <w:bookmarkStart w:id="33" w:name="_Toc490591520"/>
      <w:r w:rsidRPr="001174E8">
        <w:rPr>
          <w:rFonts w:ascii="Arial" w:hAnsi="Arial" w:cs="Arial"/>
          <w:sz w:val="20"/>
          <w:szCs w:val="20"/>
        </w:rPr>
        <w:t>APAVE</w:t>
      </w:r>
    </w:p>
    <w:p w14:paraId="2F0F0189" w14:textId="772A79D3"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lastRenderedPageBreak/>
        <w:t xml:space="preserve">Nom : </w:t>
      </w:r>
      <w:r w:rsidR="00357363" w:rsidRPr="00357363">
        <w:rPr>
          <w:rFonts w:ascii="Arial" w:hAnsi="Arial" w:cs="Arial"/>
          <w:sz w:val="20"/>
          <w:szCs w:val="20"/>
        </w:rPr>
        <w:t>Manuel MENENDEZ</w:t>
      </w:r>
    </w:p>
    <w:p w14:paraId="08827DD8" w14:textId="77777777" w:rsidR="00357363" w:rsidRDefault="001174E8" w:rsidP="00357363">
      <w:r w:rsidRPr="001174E8">
        <w:rPr>
          <w:rFonts w:ascii="Arial" w:hAnsi="Arial" w:cs="Arial"/>
          <w:sz w:val="20"/>
          <w:szCs w:val="20"/>
        </w:rPr>
        <w:t xml:space="preserve">Coordonnées : </w:t>
      </w:r>
      <w:hyperlink r:id="rId14" w:tgtFrame="_blank" w:history="1">
        <w:r w:rsidR="00357363">
          <w:rPr>
            <w:rStyle w:val="Lienhypertexte"/>
            <w:rFonts w:ascii="Arial" w:hAnsi="Arial" w:cs="Arial"/>
            <w:sz w:val="20"/>
            <w:szCs w:val="20"/>
          </w:rPr>
          <w:t>manuel.menendez@apave.com</w:t>
        </w:r>
      </w:hyperlink>
    </w:p>
    <w:p w14:paraId="6DBAC307" w14:textId="11227BFF" w:rsidR="001174E8" w:rsidRPr="001174E8" w:rsidRDefault="001174E8" w:rsidP="001174E8">
      <w:pPr>
        <w:widowControl w:val="0"/>
        <w:spacing w:after="120" w:line="240" w:lineRule="auto"/>
        <w:contextualSpacing/>
        <w:jc w:val="both"/>
        <w:rPr>
          <w:rFonts w:ascii="Arial" w:hAnsi="Arial" w:cs="Arial"/>
          <w:sz w:val="20"/>
          <w:szCs w:val="20"/>
        </w:rPr>
      </w:pPr>
    </w:p>
    <w:p w14:paraId="44227FB1" w14:textId="77777777" w:rsidR="00FF0F28" w:rsidRPr="00FF0F28" w:rsidRDefault="00FF0F28" w:rsidP="00314A5D">
      <w:pPr>
        <w:pStyle w:val="Titre2"/>
        <w:spacing w:before="0" w:line="240" w:lineRule="auto"/>
        <w:rPr>
          <w:rFonts w:eastAsiaTheme="minorHAnsi"/>
        </w:rPr>
      </w:pPr>
      <w:bookmarkStart w:id="34" w:name="_Toc225172265"/>
      <w:r w:rsidRPr="00FF0F28">
        <w:rPr>
          <w:rFonts w:eastAsiaTheme="minorHAnsi"/>
        </w:rPr>
        <w:t>CSSI</w:t>
      </w:r>
      <w:bookmarkEnd w:id="33"/>
      <w:bookmarkEnd w:id="34"/>
    </w:p>
    <w:p w14:paraId="1F79D3F7" w14:textId="77777777" w:rsidR="00140D6E" w:rsidRPr="00E52A5E" w:rsidRDefault="00140D6E" w:rsidP="00140D6E">
      <w:pPr>
        <w:spacing w:line="240" w:lineRule="exact"/>
        <w:jc w:val="both"/>
        <w:rPr>
          <w:rFonts w:cs="Calibri"/>
          <w:bCs/>
        </w:rPr>
      </w:pPr>
      <w:bookmarkStart w:id="35" w:name="__RefHeading___Toc450724301"/>
      <w:bookmarkStart w:id="36" w:name="_Toc490591521"/>
      <w:bookmarkStart w:id="37" w:name="_Ref4505715"/>
      <w:r w:rsidRPr="00E52A5E">
        <w:rPr>
          <w:rFonts w:cs="Calibri"/>
          <w:bCs/>
        </w:rPr>
        <w:t>BETEM</w:t>
      </w:r>
    </w:p>
    <w:p w14:paraId="1FC55D02" w14:textId="77777777" w:rsidR="00140D6E" w:rsidRPr="00E52A5E" w:rsidRDefault="00140D6E" w:rsidP="00140D6E">
      <w:pPr>
        <w:spacing w:line="240" w:lineRule="exact"/>
        <w:jc w:val="both"/>
        <w:rPr>
          <w:rFonts w:cs="Calibri"/>
          <w:bCs/>
        </w:rPr>
      </w:pPr>
      <w:r w:rsidRPr="00E52A5E">
        <w:rPr>
          <w:rFonts w:cs="Calibri"/>
          <w:bCs/>
        </w:rPr>
        <w:t>Nom : Thierry RUMEAU</w:t>
      </w:r>
    </w:p>
    <w:p w14:paraId="718DEAFE" w14:textId="36DE65A9" w:rsidR="00140D6E" w:rsidRPr="00E52A5E" w:rsidRDefault="00140D6E" w:rsidP="00140D6E">
      <w:pPr>
        <w:spacing w:line="240" w:lineRule="exact"/>
        <w:jc w:val="both"/>
        <w:rPr>
          <w:rFonts w:cs="Calibri"/>
          <w:bCs/>
        </w:rPr>
      </w:pPr>
      <w:r w:rsidRPr="00E52A5E">
        <w:rPr>
          <w:rFonts w:cs="Calibri"/>
          <w:bCs/>
        </w:rPr>
        <w:t xml:space="preserve">Coordonnées : </w:t>
      </w:r>
      <w:hyperlink r:id="rId15" w:history="1">
        <w:r w:rsidRPr="00E52A5E">
          <w:rPr>
            <w:rStyle w:val="Lienhypertexte"/>
            <w:rFonts w:cs="Calibri"/>
            <w:bCs/>
          </w:rPr>
          <w:t>t.rumeau@betem.fr</w:t>
        </w:r>
      </w:hyperlink>
      <w:r w:rsidRPr="00E52A5E">
        <w:rPr>
          <w:rFonts w:cs="Calibri"/>
          <w:bCs/>
        </w:rPr>
        <w:t xml:space="preserve"> </w:t>
      </w:r>
    </w:p>
    <w:p w14:paraId="468B6104" w14:textId="749D9F16" w:rsidR="00FF0F28" w:rsidRPr="00FB2309" w:rsidRDefault="00FF0F28" w:rsidP="00314A5D">
      <w:pPr>
        <w:pStyle w:val="Titre1"/>
        <w:spacing w:line="240" w:lineRule="auto"/>
      </w:pPr>
      <w:bookmarkStart w:id="38" w:name="_Toc225172266"/>
      <w:r w:rsidRPr="00FB2309">
        <w:t>D</w:t>
      </w:r>
      <w:bookmarkEnd w:id="35"/>
      <w:bookmarkEnd w:id="36"/>
      <w:r w:rsidR="00FB2309">
        <w:t>ocuments contractuels</w:t>
      </w:r>
      <w:bookmarkEnd w:id="37"/>
      <w:bookmarkEnd w:id="38"/>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05D8065" w:rsidR="00D3084D" w:rsidRPr="0051279A" w:rsidRDefault="001174E8" w:rsidP="001174E8">
      <w:pPr>
        <w:pStyle w:val="Paragraphedeliste"/>
        <w:numPr>
          <w:ilvl w:val="0"/>
          <w:numId w:val="7"/>
        </w:numPr>
        <w:spacing w:after="0" w:line="240" w:lineRule="auto"/>
        <w:jc w:val="both"/>
        <w:rPr>
          <w:rFonts w:ascii="Arial" w:hAnsi="Arial" w:cs="Arial"/>
          <w:sz w:val="20"/>
          <w:szCs w:val="20"/>
        </w:rPr>
      </w:pPr>
      <w:r>
        <w:rPr>
          <w:rFonts w:ascii="Arial" w:hAnsi="Arial" w:cs="Arial"/>
          <w:sz w:val="20"/>
          <w:szCs w:val="20"/>
        </w:rPr>
        <w:t>DPGF,</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6E136F31"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carnet de plans ;</w:t>
      </w:r>
    </w:p>
    <w:p w14:paraId="41DBD669" w14:textId="48C6BBE0"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0B226036" w14:textId="7FB075FD" w:rsidR="00FE5A31" w:rsidRPr="00FE5A31" w:rsidRDefault="00FE5A31" w:rsidP="00FE5A31">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rapport du coordinateur de système de sécurité incendie (ci-après « le S.S.I.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9" w:name="__RefHeading___Toc450724302"/>
      <w:bookmarkStart w:id="40" w:name="_Toc490591522"/>
      <w:bookmarkStart w:id="41" w:name="_Toc225172267"/>
      <w:r>
        <w:rPr>
          <w:rFonts w:eastAsiaTheme="minorHAnsi"/>
        </w:rPr>
        <w:lastRenderedPageBreak/>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9"/>
      <w:bookmarkEnd w:id="40"/>
      <w:bookmarkEnd w:id="41"/>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42" w:name="__RefHeading___Toc450724303"/>
      <w:bookmarkStart w:id="43" w:name="_Toc490591523"/>
      <w:bookmarkStart w:id="44" w:name="_Toc225172268"/>
      <w:r w:rsidRPr="00FF0F28">
        <w:rPr>
          <w:rFonts w:eastAsiaTheme="minorHAnsi"/>
        </w:rPr>
        <w:t>Répartition des paiements</w:t>
      </w:r>
      <w:bookmarkEnd w:id="42"/>
      <w:bookmarkEnd w:id="43"/>
      <w:bookmarkEnd w:id="44"/>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5" w:name="_Toc490591524"/>
      <w:bookmarkStart w:id="46" w:name="_Toc225172269"/>
      <w:r w:rsidRPr="00FF0F28">
        <w:rPr>
          <w:rFonts w:eastAsiaTheme="minorHAnsi"/>
        </w:rPr>
        <w:t>Contenu des prix, mode d’évaluation des ouvrages et de règlement des comptes</w:t>
      </w:r>
      <w:bookmarkEnd w:id="45"/>
      <w:bookmarkEnd w:id="46"/>
    </w:p>
    <w:p w14:paraId="47252392" w14:textId="6724B487" w:rsidR="004B0C0E" w:rsidRDefault="004B0C0E" w:rsidP="004B0C0E">
      <w:pPr>
        <w:pStyle w:val="Titre3"/>
        <w:rPr>
          <w:rFonts w:eastAsiaTheme="minorHAnsi"/>
        </w:rPr>
      </w:pPr>
      <w:bookmarkStart w:id="47" w:name="_Toc225172270"/>
      <w:bookmarkStart w:id="48" w:name="_Toc490591526"/>
      <w:r w:rsidRPr="004B0C0E">
        <w:rPr>
          <w:rFonts w:eastAsiaTheme="minorHAnsi"/>
        </w:rPr>
        <w:t>Contenu des prix</w:t>
      </w:r>
      <w:bookmarkEnd w:id="47"/>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9" w:name="_Toc225172271"/>
      <w:r w:rsidRPr="00FF0F28">
        <w:rPr>
          <w:rFonts w:eastAsiaTheme="minorHAnsi"/>
        </w:rPr>
        <w:t>Forme des prix</w:t>
      </w:r>
      <w:bookmarkEnd w:id="48"/>
      <w:bookmarkEnd w:id="49"/>
    </w:p>
    <w:p w14:paraId="742102B9" w14:textId="0985AB9A"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w:t>
      </w:r>
      <w:r w:rsidR="00543D2C">
        <w:rPr>
          <w:rFonts w:ascii="Arial" w:hAnsi="Arial" w:cs="Arial"/>
          <w:sz w:val="20"/>
          <w:szCs w:val="20"/>
        </w:rPr>
        <w:t>Les prix de la DPGF</w:t>
      </w:r>
      <w:r w:rsidR="00AC78D8">
        <w:rPr>
          <w:rFonts w:ascii="Arial" w:hAnsi="Arial" w:cs="Arial"/>
          <w:sz w:val="20"/>
          <w:szCs w:val="20"/>
        </w:rPr>
        <w:t xml:space="preserve"> </w:t>
      </w:r>
      <w:r w:rsidRPr="00FF0F28">
        <w:rPr>
          <w:rFonts w:ascii="Arial" w:hAnsi="Arial" w:cs="Arial"/>
          <w:sz w:val="20"/>
          <w:szCs w:val="20"/>
        </w:rPr>
        <w:t xml:space="preserve">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50" w:name="_Toc490591527"/>
      <w:bookmarkStart w:id="51" w:name="_Toc225172272"/>
      <w:r w:rsidRPr="00FF0F28">
        <w:rPr>
          <w:rFonts w:eastAsiaTheme="minorHAnsi"/>
        </w:rPr>
        <w:t>Mode d’évaluation des ouvrages</w:t>
      </w:r>
      <w:bookmarkEnd w:id="50"/>
      <w:bookmarkEnd w:id="51"/>
    </w:p>
    <w:p w14:paraId="6EB85FDA" w14:textId="781C698A"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w:t>
      </w:r>
      <w:r w:rsidR="00AC78D8">
        <w:rPr>
          <w:rFonts w:ascii="Arial" w:hAnsi="Arial" w:cs="Arial"/>
          <w:sz w:val="20"/>
          <w:szCs w:val="20"/>
        </w:rPr>
        <w:t>la DPGF</w:t>
      </w:r>
      <w:r w:rsidRPr="00FF0F28">
        <w:rPr>
          <w:rFonts w:ascii="Arial" w:hAnsi="Arial" w:cs="Arial"/>
          <w:sz w:val="20"/>
          <w:szCs w:val="20"/>
        </w:rPr>
        <w:t xml:space="preserv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lastRenderedPageBreak/>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52" w:name="_Toc490591528"/>
      <w:bookmarkStart w:id="53" w:name="_Toc225172273"/>
      <w:r w:rsidRPr="00FF0F28">
        <w:rPr>
          <w:rFonts w:eastAsiaTheme="minorHAnsi"/>
        </w:rPr>
        <w:t>Variation dans les prix</w:t>
      </w:r>
      <w:bookmarkEnd w:id="52"/>
      <w:bookmarkEnd w:id="53"/>
    </w:p>
    <w:p w14:paraId="0FC7645D" w14:textId="77777777"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4" w:name="__RefHeading___Toc450724310"/>
      <w:bookmarkStart w:id="55" w:name="_Toc490591529"/>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20F01D0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r w:rsidR="00270CBF">
        <w:rPr>
          <w:rFonts w:ascii="Arial" w:hAnsi="Arial" w:cs="Arial"/>
          <w:b/>
          <w:sz w:val="20"/>
          <w:szCs w:val="20"/>
        </w:rPr>
        <w:t>]</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116EDD4B" w14:textId="77777777" w:rsidR="002E275A"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23BD0090" w14:textId="19005EE4" w:rsidR="00A416C7" w:rsidRDefault="00A416C7" w:rsidP="00A416C7">
      <w:pPr>
        <w:tabs>
          <w:tab w:val="left" w:pos="5529"/>
        </w:tabs>
        <w:jc w:val="both"/>
        <w:rPr>
          <w:rFonts w:cs="Arial"/>
          <w:sz w:val="20"/>
        </w:rPr>
      </w:pPr>
      <w:bookmarkStart w:id="56" w:name="_Hlk214031148"/>
    </w:p>
    <w:tbl>
      <w:tblPr>
        <w:tblStyle w:val="Grilledutableau"/>
        <w:tblW w:w="4768" w:type="pct"/>
        <w:tblLook w:val="04A0" w:firstRow="1" w:lastRow="0" w:firstColumn="1" w:lastColumn="0" w:noHBand="0" w:noVBand="1"/>
      </w:tblPr>
      <w:tblGrid>
        <w:gridCol w:w="1195"/>
        <w:gridCol w:w="4046"/>
        <w:gridCol w:w="3401"/>
      </w:tblGrid>
      <w:tr w:rsidR="000D217E" w:rsidRPr="00AD0813" w14:paraId="2AE73C7D" w14:textId="77777777" w:rsidTr="00994789">
        <w:tc>
          <w:tcPr>
            <w:tcW w:w="691" w:type="pct"/>
            <w:shd w:val="clear" w:color="auto" w:fill="DAEEF3" w:themeFill="accent5" w:themeFillTint="33"/>
            <w:vAlign w:val="center"/>
          </w:tcPr>
          <w:p w14:paraId="1093A674" w14:textId="5874C9D4" w:rsidR="000D217E" w:rsidRPr="000D217E" w:rsidRDefault="000D217E" w:rsidP="000D217E">
            <w:pPr>
              <w:spacing w:line="360" w:lineRule="auto"/>
              <w:jc w:val="center"/>
              <w:rPr>
                <w:rFonts w:ascii="Arial" w:hAnsi="Arial" w:cs="Arial"/>
                <w:sz w:val="20"/>
                <w:szCs w:val="18"/>
              </w:rPr>
            </w:pPr>
            <w:r w:rsidRPr="000D217E">
              <w:rPr>
                <w:rFonts w:ascii="Arial" w:hAnsi="Arial" w:cs="Arial"/>
                <w:sz w:val="20"/>
                <w:szCs w:val="18"/>
              </w:rPr>
              <w:t>N° du lot</w:t>
            </w:r>
          </w:p>
        </w:tc>
        <w:tc>
          <w:tcPr>
            <w:tcW w:w="2341" w:type="pct"/>
            <w:shd w:val="clear" w:color="auto" w:fill="DAEEF3" w:themeFill="accent5" w:themeFillTint="33"/>
            <w:vAlign w:val="center"/>
          </w:tcPr>
          <w:p w14:paraId="0B65766D" w14:textId="401B55A2" w:rsidR="000D217E" w:rsidRPr="000D217E" w:rsidRDefault="000D217E" w:rsidP="000D217E">
            <w:pPr>
              <w:spacing w:line="360" w:lineRule="auto"/>
              <w:jc w:val="center"/>
              <w:rPr>
                <w:rFonts w:ascii="Arial" w:hAnsi="Arial" w:cs="Arial"/>
                <w:sz w:val="20"/>
                <w:szCs w:val="18"/>
              </w:rPr>
            </w:pPr>
            <w:r w:rsidRPr="000D217E">
              <w:rPr>
                <w:rFonts w:ascii="Arial" w:hAnsi="Arial" w:cs="Arial"/>
                <w:sz w:val="20"/>
                <w:szCs w:val="18"/>
              </w:rPr>
              <w:t>Intitulé du lot</w:t>
            </w:r>
          </w:p>
        </w:tc>
        <w:tc>
          <w:tcPr>
            <w:tcW w:w="1968" w:type="pct"/>
            <w:shd w:val="clear" w:color="auto" w:fill="DAEEF3" w:themeFill="accent5" w:themeFillTint="33"/>
          </w:tcPr>
          <w:p w14:paraId="4E7CF59C" w14:textId="175AF3C7" w:rsidR="000D217E" w:rsidRPr="00AD0813" w:rsidRDefault="000D217E" w:rsidP="000D217E">
            <w:pPr>
              <w:spacing w:line="360" w:lineRule="auto"/>
              <w:jc w:val="center"/>
              <w:rPr>
                <w:rFonts w:ascii="Arial" w:hAnsi="Arial" w:cs="Arial"/>
                <w:sz w:val="20"/>
                <w:szCs w:val="18"/>
              </w:rPr>
            </w:pPr>
            <w:r>
              <w:rPr>
                <w:rFonts w:ascii="Arial" w:hAnsi="Arial" w:cs="Arial"/>
                <w:sz w:val="20"/>
                <w:szCs w:val="18"/>
              </w:rPr>
              <w:t>Indice</w:t>
            </w:r>
          </w:p>
        </w:tc>
      </w:tr>
      <w:tr w:rsidR="00B67A9C" w:rsidRPr="00AD0813" w14:paraId="00188973" w14:textId="77777777" w:rsidTr="009E0D09">
        <w:trPr>
          <w:trHeight w:val="343"/>
        </w:trPr>
        <w:tc>
          <w:tcPr>
            <w:tcW w:w="691" w:type="pct"/>
          </w:tcPr>
          <w:p w14:paraId="04084096" w14:textId="663C3042"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01</w:t>
            </w:r>
          </w:p>
        </w:tc>
        <w:tc>
          <w:tcPr>
            <w:tcW w:w="2341" w:type="pct"/>
            <w:vAlign w:val="center"/>
          </w:tcPr>
          <w:p w14:paraId="4BA25E4F" w14:textId="5AF45125" w:rsidR="00B67A9C" w:rsidRPr="000D217E" w:rsidRDefault="00B67A9C" w:rsidP="00B67A9C">
            <w:pPr>
              <w:spacing w:line="360" w:lineRule="auto"/>
              <w:rPr>
                <w:rFonts w:ascii="Arial" w:hAnsi="Arial" w:cs="Arial"/>
                <w:sz w:val="20"/>
                <w:szCs w:val="20"/>
              </w:rPr>
            </w:pPr>
            <w:r w:rsidRPr="000D217E">
              <w:rPr>
                <w:rFonts w:ascii="Arial" w:hAnsi="Arial" w:cs="Arial"/>
                <w:sz w:val="20"/>
              </w:rPr>
              <w:t>Désamiantage</w:t>
            </w:r>
          </w:p>
        </w:tc>
        <w:tc>
          <w:tcPr>
            <w:tcW w:w="1968" w:type="pct"/>
          </w:tcPr>
          <w:p w14:paraId="2F08CFCC" w14:textId="02E1DA3B"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BT03</w:t>
            </w:r>
          </w:p>
        </w:tc>
      </w:tr>
      <w:tr w:rsidR="00B67A9C" w:rsidRPr="00AD0813" w14:paraId="4FFB8DA5" w14:textId="77777777" w:rsidTr="009E0D09">
        <w:trPr>
          <w:trHeight w:val="343"/>
        </w:trPr>
        <w:tc>
          <w:tcPr>
            <w:tcW w:w="691" w:type="pct"/>
          </w:tcPr>
          <w:p w14:paraId="485DA711" w14:textId="63C9ACCF"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02</w:t>
            </w:r>
          </w:p>
        </w:tc>
        <w:tc>
          <w:tcPr>
            <w:tcW w:w="2341" w:type="pct"/>
            <w:vAlign w:val="center"/>
          </w:tcPr>
          <w:p w14:paraId="4BDF0A0C" w14:textId="12F5AC0F" w:rsidR="00B67A9C" w:rsidRPr="000D217E" w:rsidRDefault="00B67A9C" w:rsidP="00B67A9C">
            <w:pPr>
              <w:spacing w:line="360" w:lineRule="auto"/>
              <w:rPr>
                <w:rFonts w:ascii="Arial" w:hAnsi="Arial" w:cs="Arial"/>
                <w:sz w:val="20"/>
                <w:szCs w:val="20"/>
              </w:rPr>
            </w:pPr>
            <w:r w:rsidRPr="000D217E">
              <w:rPr>
                <w:rFonts w:ascii="Arial" w:hAnsi="Arial" w:cs="Arial"/>
                <w:sz w:val="20"/>
              </w:rPr>
              <w:t>Dépose paillasses, confinements</w:t>
            </w:r>
          </w:p>
        </w:tc>
        <w:tc>
          <w:tcPr>
            <w:tcW w:w="1968" w:type="pct"/>
          </w:tcPr>
          <w:p w14:paraId="469151CA" w14:textId="4D5D35F4"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BT03</w:t>
            </w:r>
          </w:p>
        </w:tc>
      </w:tr>
      <w:tr w:rsidR="00B67A9C" w:rsidRPr="00AD0813" w14:paraId="1BACBFB6" w14:textId="77777777" w:rsidTr="009E0D09">
        <w:tc>
          <w:tcPr>
            <w:tcW w:w="691" w:type="pct"/>
          </w:tcPr>
          <w:p w14:paraId="0075D5ED" w14:textId="41CE64B7"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03</w:t>
            </w:r>
          </w:p>
        </w:tc>
        <w:tc>
          <w:tcPr>
            <w:tcW w:w="2341" w:type="pct"/>
            <w:vAlign w:val="center"/>
          </w:tcPr>
          <w:p w14:paraId="439C968D" w14:textId="17642B78" w:rsidR="00B67A9C" w:rsidRPr="000D217E" w:rsidRDefault="00B67A9C" w:rsidP="00B67A9C">
            <w:pPr>
              <w:spacing w:line="360" w:lineRule="auto"/>
              <w:rPr>
                <w:rFonts w:ascii="Arial" w:hAnsi="Arial" w:cs="Arial"/>
                <w:sz w:val="20"/>
                <w:szCs w:val="20"/>
              </w:rPr>
            </w:pPr>
            <w:r w:rsidRPr="000D217E">
              <w:rPr>
                <w:rFonts w:ascii="Arial" w:hAnsi="Arial" w:cs="Arial"/>
                <w:sz w:val="20"/>
              </w:rPr>
              <w:t>Gros-œuvre</w:t>
            </w:r>
          </w:p>
        </w:tc>
        <w:tc>
          <w:tcPr>
            <w:tcW w:w="1968" w:type="pct"/>
          </w:tcPr>
          <w:p w14:paraId="69487491" w14:textId="0F73879B"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BT03</w:t>
            </w:r>
          </w:p>
        </w:tc>
      </w:tr>
      <w:tr w:rsidR="00B67A9C" w:rsidRPr="00AD0813" w14:paraId="234E49F7" w14:textId="77777777" w:rsidTr="009E0D09">
        <w:tc>
          <w:tcPr>
            <w:tcW w:w="691" w:type="pct"/>
          </w:tcPr>
          <w:p w14:paraId="47448570" w14:textId="690FA028"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04</w:t>
            </w:r>
          </w:p>
        </w:tc>
        <w:tc>
          <w:tcPr>
            <w:tcW w:w="2341" w:type="pct"/>
            <w:vAlign w:val="center"/>
          </w:tcPr>
          <w:p w14:paraId="2ABFF2C7" w14:textId="17801C0A" w:rsidR="00B67A9C" w:rsidRPr="000D217E" w:rsidRDefault="00B67A9C" w:rsidP="00B67A9C">
            <w:pPr>
              <w:spacing w:line="360" w:lineRule="auto"/>
              <w:rPr>
                <w:rFonts w:ascii="Arial" w:hAnsi="Arial" w:cs="Arial"/>
                <w:sz w:val="20"/>
                <w:szCs w:val="20"/>
              </w:rPr>
            </w:pPr>
            <w:r w:rsidRPr="000D217E">
              <w:rPr>
                <w:rFonts w:ascii="Arial" w:hAnsi="Arial" w:cs="Arial"/>
                <w:sz w:val="20"/>
              </w:rPr>
              <w:t>Menuiseries aluminium, serrurerie</w:t>
            </w:r>
          </w:p>
        </w:tc>
        <w:tc>
          <w:tcPr>
            <w:tcW w:w="1968" w:type="pct"/>
          </w:tcPr>
          <w:p w14:paraId="20D19503" w14:textId="3045BAC1"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BT43</w:t>
            </w:r>
          </w:p>
        </w:tc>
      </w:tr>
      <w:tr w:rsidR="00B67A9C" w:rsidRPr="00AD0813" w14:paraId="20A9ED2C" w14:textId="77777777" w:rsidTr="009E0D09">
        <w:tc>
          <w:tcPr>
            <w:tcW w:w="691" w:type="pct"/>
          </w:tcPr>
          <w:p w14:paraId="29260876" w14:textId="787A966B"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05</w:t>
            </w:r>
          </w:p>
        </w:tc>
        <w:tc>
          <w:tcPr>
            <w:tcW w:w="2341" w:type="pct"/>
            <w:vAlign w:val="center"/>
          </w:tcPr>
          <w:p w14:paraId="331F6A6A" w14:textId="11E96DFA" w:rsidR="00B67A9C" w:rsidRPr="000D217E" w:rsidRDefault="00B67A9C" w:rsidP="00B67A9C">
            <w:pPr>
              <w:spacing w:line="360" w:lineRule="auto"/>
              <w:rPr>
                <w:rFonts w:ascii="Arial" w:hAnsi="Arial" w:cs="Arial"/>
                <w:sz w:val="20"/>
                <w:szCs w:val="20"/>
              </w:rPr>
            </w:pPr>
            <w:r w:rsidRPr="000D217E">
              <w:rPr>
                <w:rFonts w:ascii="Arial" w:hAnsi="Arial" w:cs="Arial"/>
                <w:sz w:val="20"/>
              </w:rPr>
              <w:t>Plâtrerie /Faux-plafond/ Démolition</w:t>
            </w:r>
          </w:p>
        </w:tc>
        <w:tc>
          <w:tcPr>
            <w:tcW w:w="1968" w:type="pct"/>
          </w:tcPr>
          <w:p w14:paraId="57422C4A" w14:textId="7E1A3FAC"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BT08</w:t>
            </w:r>
          </w:p>
        </w:tc>
      </w:tr>
      <w:tr w:rsidR="00B67A9C" w:rsidRPr="00AD0813" w14:paraId="37CBBD32" w14:textId="77777777" w:rsidTr="009E0D09">
        <w:tc>
          <w:tcPr>
            <w:tcW w:w="691" w:type="pct"/>
          </w:tcPr>
          <w:p w14:paraId="1CB20CF3" w14:textId="26F1106C"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06</w:t>
            </w:r>
          </w:p>
        </w:tc>
        <w:tc>
          <w:tcPr>
            <w:tcW w:w="2341" w:type="pct"/>
            <w:vAlign w:val="center"/>
          </w:tcPr>
          <w:p w14:paraId="75A789B6" w14:textId="090FC30C" w:rsidR="00B67A9C" w:rsidRPr="000D217E" w:rsidRDefault="00B67A9C" w:rsidP="00B67A9C">
            <w:pPr>
              <w:spacing w:line="360" w:lineRule="auto"/>
              <w:rPr>
                <w:rFonts w:ascii="Arial" w:hAnsi="Arial" w:cs="Arial"/>
                <w:sz w:val="20"/>
                <w:szCs w:val="20"/>
              </w:rPr>
            </w:pPr>
            <w:r w:rsidRPr="000D217E">
              <w:rPr>
                <w:rFonts w:ascii="Arial" w:hAnsi="Arial" w:cs="Arial"/>
                <w:sz w:val="20"/>
              </w:rPr>
              <w:t>Peinture / Revêtement muraux / Sol</w:t>
            </w:r>
          </w:p>
        </w:tc>
        <w:tc>
          <w:tcPr>
            <w:tcW w:w="1968" w:type="pct"/>
          </w:tcPr>
          <w:p w14:paraId="375AF73D" w14:textId="5009A737"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BT46</w:t>
            </w:r>
          </w:p>
        </w:tc>
      </w:tr>
      <w:tr w:rsidR="00B67A9C" w:rsidRPr="00AD0813" w14:paraId="4116F509" w14:textId="77777777" w:rsidTr="009E0D09">
        <w:tc>
          <w:tcPr>
            <w:tcW w:w="691" w:type="pct"/>
          </w:tcPr>
          <w:p w14:paraId="658F5A31" w14:textId="55D867F0"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07</w:t>
            </w:r>
          </w:p>
        </w:tc>
        <w:tc>
          <w:tcPr>
            <w:tcW w:w="2341" w:type="pct"/>
            <w:vAlign w:val="center"/>
          </w:tcPr>
          <w:p w14:paraId="4783EFB4" w14:textId="6A18355B" w:rsidR="00B67A9C" w:rsidRPr="000D217E" w:rsidRDefault="00B67A9C" w:rsidP="00B67A9C">
            <w:pPr>
              <w:spacing w:line="360" w:lineRule="auto"/>
              <w:rPr>
                <w:rFonts w:ascii="Arial" w:hAnsi="Arial" w:cs="Arial"/>
                <w:sz w:val="20"/>
                <w:szCs w:val="20"/>
              </w:rPr>
            </w:pPr>
            <w:r w:rsidRPr="000D217E">
              <w:rPr>
                <w:rFonts w:ascii="Arial" w:hAnsi="Arial" w:cs="Arial"/>
                <w:sz w:val="20"/>
              </w:rPr>
              <w:t>Menuiserie bois</w:t>
            </w:r>
          </w:p>
        </w:tc>
        <w:tc>
          <w:tcPr>
            <w:tcW w:w="1968" w:type="pct"/>
          </w:tcPr>
          <w:p w14:paraId="2B8FA76E" w14:textId="1D60BB08"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BT18a</w:t>
            </w:r>
          </w:p>
        </w:tc>
      </w:tr>
      <w:tr w:rsidR="00B67A9C" w:rsidRPr="00AD0813" w14:paraId="7CF5744B" w14:textId="77777777" w:rsidTr="009E0D09">
        <w:tc>
          <w:tcPr>
            <w:tcW w:w="691" w:type="pct"/>
          </w:tcPr>
          <w:p w14:paraId="2CEA5C21" w14:textId="1CEB091A"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08</w:t>
            </w:r>
          </w:p>
        </w:tc>
        <w:tc>
          <w:tcPr>
            <w:tcW w:w="2341" w:type="pct"/>
            <w:vAlign w:val="center"/>
          </w:tcPr>
          <w:p w14:paraId="35DD367B" w14:textId="7FC8FDB0" w:rsidR="00B67A9C" w:rsidRPr="000D217E" w:rsidRDefault="00B67A9C" w:rsidP="00B67A9C">
            <w:pPr>
              <w:spacing w:line="360" w:lineRule="auto"/>
              <w:rPr>
                <w:rFonts w:ascii="Arial" w:hAnsi="Arial" w:cs="Arial"/>
                <w:sz w:val="20"/>
                <w:szCs w:val="20"/>
              </w:rPr>
            </w:pPr>
            <w:r w:rsidRPr="000D217E">
              <w:rPr>
                <w:rFonts w:ascii="Arial" w:hAnsi="Arial" w:cs="Arial"/>
                <w:sz w:val="20"/>
              </w:rPr>
              <w:t>CVC / Plomberie</w:t>
            </w:r>
          </w:p>
        </w:tc>
        <w:tc>
          <w:tcPr>
            <w:tcW w:w="1968" w:type="pct"/>
          </w:tcPr>
          <w:p w14:paraId="027FD405" w14:textId="22F3D16A"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BT38</w:t>
            </w:r>
          </w:p>
        </w:tc>
      </w:tr>
      <w:tr w:rsidR="00B67A9C" w:rsidRPr="00AD0813" w14:paraId="69996D2F" w14:textId="77777777" w:rsidTr="009E0D09">
        <w:tc>
          <w:tcPr>
            <w:tcW w:w="691" w:type="pct"/>
          </w:tcPr>
          <w:p w14:paraId="22327F5E" w14:textId="4A1568F6"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09</w:t>
            </w:r>
          </w:p>
        </w:tc>
        <w:tc>
          <w:tcPr>
            <w:tcW w:w="2341" w:type="pct"/>
            <w:vAlign w:val="center"/>
          </w:tcPr>
          <w:p w14:paraId="064CED87" w14:textId="326886ED" w:rsidR="00B67A9C" w:rsidRPr="000D217E" w:rsidRDefault="00B67A9C" w:rsidP="00B67A9C">
            <w:pPr>
              <w:spacing w:line="360" w:lineRule="auto"/>
              <w:rPr>
                <w:rFonts w:ascii="Arial" w:hAnsi="Arial" w:cs="Arial"/>
                <w:sz w:val="20"/>
                <w:szCs w:val="20"/>
              </w:rPr>
            </w:pPr>
            <w:r w:rsidRPr="000D217E">
              <w:rPr>
                <w:rFonts w:ascii="Arial" w:hAnsi="Arial" w:cs="Arial"/>
                <w:sz w:val="20"/>
              </w:rPr>
              <w:t>Electricité Cfo / cfa / SSI</w:t>
            </w:r>
          </w:p>
        </w:tc>
        <w:tc>
          <w:tcPr>
            <w:tcW w:w="1968" w:type="pct"/>
          </w:tcPr>
          <w:p w14:paraId="5041063F" w14:textId="7EB58920"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BT47</w:t>
            </w:r>
          </w:p>
        </w:tc>
      </w:tr>
      <w:tr w:rsidR="00B67A9C" w:rsidRPr="00AD0813" w14:paraId="65F8D4A7" w14:textId="77777777" w:rsidTr="009E0D09">
        <w:tc>
          <w:tcPr>
            <w:tcW w:w="691" w:type="pct"/>
          </w:tcPr>
          <w:p w14:paraId="7DB125DF" w14:textId="5FAA2939"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10</w:t>
            </w:r>
          </w:p>
        </w:tc>
        <w:tc>
          <w:tcPr>
            <w:tcW w:w="2341" w:type="pct"/>
            <w:vAlign w:val="center"/>
          </w:tcPr>
          <w:p w14:paraId="1006D15A" w14:textId="1DFC6486" w:rsidR="00B67A9C" w:rsidRPr="000D217E" w:rsidRDefault="00B67A9C" w:rsidP="00B67A9C">
            <w:pPr>
              <w:spacing w:line="360" w:lineRule="auto"/>
              <w:rPr>
                <w:rFonts w:ascii="Arial" w:hAnsi="Arial" w:cs="Arial"/>
                <w:sz w:val="20"/>
                <w:szCs w:val="20"/>
              </w:rPr>
            </w:pPr>
            <w:r w:rsidRPr="000D217E">
              <w:rPr>
                <w:rFonts w:ascii="Arial" w:hAnsi="Arial" w:cs="Arial"/>
                <w:sz w:val="20"/>
              </w:rPr>
              <w:t>Chambre froide &amp; cloisons isolantes</w:t>
            </w:r>
          </w:p>
        </w:tc>
        <w:tc>
          <w:tcPr>
            <w:tcW w:w="1968" w:type="pct"/>
          </w:tcPr>
          <w:p w14:paraId="709A2E8D" w14:textId="155A849E"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BT38</w:t>
            </w:r>
          </w:p>
        </w:tc>
      </w:tr>
      <w:tr w:rsidR="00B67A9C" w:rsidRPr="00AD0813" w14:paraId="372B2E1A" w14:textId="77777777" w:rsidTr="009E0D09">
        <w:tc>
          <w:tcPr>
            <w:tcW w:w="691" w:type="pct"/>
          </w:tcPr>
          <w:p w14:paraId="3844745D" w14:textId="51AF906F"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lastRenderedPageBreak/>
              <w:t>11</w:t>
            </w:r>
          </w:p>
        </w:tc>
        <w:tc>
          <w:tcPr>
            <w:tcW w:w="2341" w:type="pct"/>
            <w:vAlign w:val="center"/>
          </w:tcPr>
          <w:p w14:paraId="3530DCC4" w14:textId="5744D467" w:rsidR="00B67A9C" w:rsidRPr="000D217E" w:rsidRDefault="00B67A9C" w:rsidP="00B67A9C">
            <w:pPr>
              <w:spacing w:line="360" w:lineRule="auto"/>
              <w:rPr>
                <w:rFonts w:ascii="Arial" w:hAnsi="Arial" w:cs="Arial"/>
                <w:sz w:val="20"/>
                <w:szCs w:val="20"/>
              </w:rPr>
            </w:pPr>
            <w:r w:rsidRPr="000D217E">
              <w:rPr>
                <w:rFonts w:ascii="Arial" w:hAnsi="Arial" w:cs="Arial"/>
                <w:bCs/>
                <w:sz w:val="20"/>
              </w:rPr>
              <w:t>Isolation &amp; étanchéité toiture</w:t>
            </w:r>
          </w:p>
        </w:tc>
        <w:tc>
          <w:tcPr>
            <w:tcW w:w="1968" w:type="pct"/>
          </w:tcPr>
          <w:p w14:paraId="2E9221E6" w14:textId="4C9E5BC4"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BT53</w:t>
            </w:r>
          </w:p>
        </w:tc>
      </w:tr>
      <w:tr w:rsidR="00B67A9C" w:rsidRPr="00AD0813" w14:paraId="4AE768D7" w14:textId="77777777" w:rsidTr="009E0D09">
        <w:tc>
          <w:tcPr>
            <w:tcW w:w="691" w:type="pct"/>
          </w:tcPr>
          <w:p w14:paraId="18C2FEE3" w14:textId="2D2B5BD3" w:rsidR="00B67A9C" w:rsidRPr="000D217E" w:rsidRDefault="00B67A9C" w:rsidP="00B67A9C">
            <w:pPr>
              <w:spacing w:line="360" w:lineRule="auto"/>
              <w:rPr>
                <w:rFonts w:ascii="Arial" w:hAnsi="Arial" w:cs="Arial"/>
                <w:sz w:val="20"/>
                <w:szCs w:val="18"/>
              </w:rPr>
            </w:pPr>
            <w:r w:rsidRPr="000D217E">
              <w:rPr>
                <w:rFonts w:ascii="Arial" w:hAnsi="Arial" w:cs="Arial"/>
                <w:sz w:val="20"/>
                <w:szCs w:val="18"/>
              </w:rPr>
              <w:t>12</w:t>
            </w:r>
          </w:p>
        </w:tc>
        <w:tc>
          <w:tcPr>
            <w:tcW w:w="2341" w:type="pct"/>
            <w:vAlign w:val="center"/>
          </w:tcPr>
          <w:p w14:paraId="0BB90F41" w14:textId="736E7EB9" w:rsidR="00B67A9C" w:rsidRPr="000D217E" w:rsidRDefault="00B67A9C" w:rsidP="00B67A9C">
            <w:pPr>
              <w:spacing w:line="360" w:lineRule="auto"/>
              <w:rPr>
                <w:rFonts w:ascii="Arial" w:hAnsi="Arial" w:cs="Arial"/>
                <w:sz w:val="20"/>
                <w:szCs w:val="20"/>
              </w:rPr>
            </w:pPr>
            <w:r w:rsidRPr="000D217E">
              <w:rPr>
                <w:rFonts w:ascii="Arial" w:hAnsi="Arial" w:cs="Arial"/>
                <w:bCs/>
                <w:sz w:val="20"/>
              </w:rPr>
              <w:t>Nettoyage</w:t>
            </w:r>
          </w:p>
        </w:tc>
        <w:tc>
          <w:tcPr>
            <w:tcW w:w="1968" w:type="pct"/>
          </w:tcPr>
          <w:p w14:paraId="558ADA59" w14:textId="72335B25" w:rsidR="00B67A9C" w:rsidRPr="00B67A9C" w:rsidRDefault="00B67A9C" w:rsidP="00B67A9C">
            <w:pPr>
              <w:spacing w:line="360" w:lineRule="auto"/>
              <w:rPr>
                <w:rFonts w:ascii="Arial" w:hAnsi="Arial" w:cs="Arial"/>
                <w:sz w:val="20"/>
                <w:szCs w:val="20"/>
              </w:rPr>
            </w:pPr>
            <w:r w:rsidRPr="00B67A9C">
              <w:rPr>
                <w:rFonts w:ascii="Arial" w:hAnsi="Arial" w:cs="Arial"/>
                <w:sz w:val="20"/>
                <w:szCs w:val="20"/>
              </w:rPr>
              <w:t>8129 B</w:t>
            </w:r>
          </w:p>
        </w:tc>
      </w:tr>
    </w:tbl>
    <w:p w14:paraId="3E451803" w14:textId="7BB6F3FE" w:rsidR="000D217E" w:rsidRDefault="000D217E" w:rsidP="00A416C7">
      <w:pPr>
        <w:tabs>
          <w:tab w:val="left" w:pos="5529"/>
        </w:tabs>
        <w:jc w:val="both"/>
        <w:rPr>
          <w:rFonts w:cs="Arial"/>
          <w:sz w:val="20"/>
        </w:rPr>
      </w:pPr>
    </w:p>
    <w:p w14:paraId="34BB4D5D" w14:textId="77777777" w:rsidR="000D217E" w:rsidRDefault="000D217E" w:rsidP="00A416C7">
      <w:pPr>
        <w:tabs>
          <w:tab w:val="left" w:pos="5529"/>
        </w:tabs>
        <w:jc w:val="both"/>
        <w:rPr>
          <w:rFonts w:cs="Arial"/>
          <w:sz w:val="20"/>
        </w:rPr>
      </w:pPr>
    </w:p>
    <w:bookmarkEnd w:id="56"/>
    <w:p w14:paraId="1A381A31" w14:textId="77777777" w:rsidR="00A416C7" w:rsidRPr="00B82D4C" w:rsidRDefault="00A416C7"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369657A1"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3E68A83D" w14:textId="600B0B21" w:rsidR="00270CBF" w:rsidRDefault="00270CBF" w:rsidP="002E275A">
      <w:pPr>
        <w:spacing w:before="120" w:after="120" w:line="240" w:lineRule="auto"/>
        <w:jc w:val="both"/>
        <w:rPr>
          <w:rFonts w:ascii="Arial" w:hAnsi="Arial" w:cs="Arial"/>
          <w:sz w:val="20"/>
          <w:szCs w:val="20"/>
        </w:rPr>
      </w:pPr>
      <w:r w:rsidRPr="00270CBF">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w:t>
      </w:r>
    </w:p>
    <w:p w14:paraId="22B6D8EA" w14:textId="77777777" w:rsidR="00270CBF" w:rsidRPr="00CE2CCD" w:rsidRDefault="00270CBF" w:rsidP="002E275A">
      <w:pPr>
        <w:spacing w:before="120" w:after="120" w:line="240" w:lineRule="auto"/>
        <w:jc w:val="both"/>
        <w:rPr>
          <w:rFonts w:ascii="Arial" w:hAnsi="Arial" w:cs="Arial"/>
          <w:sz w:val="20"/>
          <w:szCs w:val="20"/>
        </w:rPr>
      </w:pP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7" w:name="_Toc225172274"/>
      <w:r w:rsidRPr="00FF0F28">
        <w:rPr>
          <w:rFonts w:eastAsiaTheme="minorHAnsi"/>
        </w:rPr>
        <w:t>Modalités de règlement des comptes</w:t>
      </w:r>
      <w:bookmarkEnd w:id="54"/>
      <w:bookmarkEnd w:id="55"/>
      <w:bookmarkEnd w:id="57"/>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8" w:name="_Toc490591530"/>
      <w:bookmarkStart w:id="59" w:name="_Toc225172275"/>
      <w:r w:rsidRPr="00FF0F28">
        <w:rPr>
          <w:rFonts w:eastAsiaTheme="minorHAnsi"/>
        </w:rPr>
        <w:t>Avance</w:t>
      </w:r>
      <w:bookmarkEnd w:id="58"/>
      <w:bookmarkEnd w:id="59"/>
    </w:p>
    <w:p w14:paraId="742926F2" w14:textId="77777777" w:rsidR="00FF0F28" w:rsidRPr="00FF0F28" w:rsidRDefault="00FF0F28" w:rsidP="004B0C0E">
      <w:pPr>
        <w:pStyle w:val="Titre3"/>
        <w:rPr>
          <w:rFonts w:eastAsiaTheme="minorHAnsi"/>
        </w:rPr>
      </w:pPr>
      <w:bookmarkStart w:id="60" w:name="_Toc490591531"/>
      <w:bookmarkStart w:id="61" w:name="_Toc225172276"/>
      <w:r w:rsidRPr="00FF0F28">
        <w:rPr>
          <w:rFonts w:eastAsiaTheme="minorHAnsi"/>
        </w:rPr>
        <w:t>Dispositions générales</w:t>
      </w:r>
      <w:bookmarkEnd w:id="60"/>
      <w:bookmarkEnd w:id="61"/>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62" w:name="_Toc490591532"/>
      <w:bookmarkStart w:id="63" w:name="_Toc225172277"/>
      <w:r w:rsidRPr="00FF0F28">
        <w:rPr>
          <w:rFonts w:eastAsiaTheme="minorHAnsi"/>
        </w:rPr>
        <w:t>Montant de l’avance</w:t>
      </w:r>
      <w:bookmarkEnd w:id="62"/>
      <w:bookmarkEnd w:id="63"/>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4" w:name="_Ref453694783"/>
      <w:bookmarkStart w:id="65" w:name="_Toc490591533"/>
      <w:bookmarkStart w:id="66" w:name="_Toc225172278"/>
      <w:r w:rsidRPr="00FF0F28">
        <w:rPr>
          <w:rFonts w:eastAsiaTheme="minorHAnsi"/>
        </w:rPr>
        <w:t>Projets de décomptes mensuels, acomptes et décomptes finaux</w:t>
      </w:r>
      <w:bookmarkEnd w:id="64"/>
      <w:bookmarkEnd w:id="65"/>
      <w:bookmarkEnd w:id="66"/>
    </w:p>
    <w:p w14:paraId="43CADEBA" w14:textId="62D5963C" w:rsidR="00436E80" w:rsidRPr="00436E80" w:rsidRDefault="00FF0F28" w:rsidP="004B0C0E">
      <w:pPr>
        <w:pStyle w:val="Titre3"/>
        <w:rPr>
          <w:rFonts w:eastAsiaTheme="minorHAnsi"/>
        </w:rPr>
      </w:pPr>
      <w:bookmarkStart w:id="67" w:name="_Toc225172279"/>
      <w:r w:rsidRPr="00FF0F28">
        <w:rPr>
          <w:rFonts w:eastAsiaTheme="minorHAnsi"/>
        </w:rPr>
        <w:t>Les projets de décomptes mensuels et acomptes mensuels</w:t>
      </w:r>
      <w:bookmarkEnd w:id="67"/>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8" w:name="_Ref453694672"/>
      <w:bookmarkStart w:id="69" w:name="_Toc225172280"/>
      <w:r w:rsidRPr="00FF0F28">
        <w:rPr>
          <w:rFonts w:eastAsiaTheme="minorHAnsi"/>
        </w:rPr>
        <w:t>Les décomptes finaux</w:t>
      </w:r>
      <w:bookmarkEnd w:id="68"/>
      <w:bookmarkEnd w:id="69"/>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56F3B216"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w:t>
      </w:r>
      <w:r w:rsidR="00E001AF">
        <w:rPr>
          <w:rFonts w:ascii="Arial" w:hAnsi="Arial" w:cs="Arial"/>
          <w:sz w:val="20"/>
          <w:szCs w:val="20"/>
        </w:rPr>
        <w:t>C</w:t>
      </w:r>
      <w:r>
        <w:rPr>
          <w:rFonts w:ascii="Arial" w:hAnsi="Arial" w:cs="Arial"/>
          <w:sz w:val="20"/>
          <w:szCs w:val="20"/>
        </w:rPr>
        <w:t>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w:t>
      </w:r>
      <w:r w:rsidR="00E001AF">
        <w:rPr>
          <w:rFonts w:ascii="Arial" w:hAnsi="Arial" w:cs="Arial"/>
          <w:sz w:val="20"/>
          <w:szCs w:val="20"/>
        </w:rPr>
        <w:t>C</w:t>
      </w:r>
      <w:r>
        <w:rPr>
          <w:rFonts w:ascii="Arial" w:hAnsi="Arial" w:cs="Arial"/>
          <w:sz w:val="20"/>
          <w:szCs w:val="20"/>
        </w:rPr>
        <w:t>CAG/Travaux.</w:t>
      </w:r>
    </w:p>
    <w:p w14:paraId="1CFA4FD8" w14:textId="7AA3E27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lastRenderedPageBreak/>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70" w:name="_Toc469492065"/>
      <w:bookmarkStart w:id="71" w:name="_Toc469492605"/>
      <w:bookmarkStart w:id="72" w:name="_Toc225172281"/>
      <w:r>
        <w:t>Transmission</w:t>
      </w:r>
      <w:r w:rsidR="00436E80" w:rsidRPr="004B0C0E">
        <w:t xml:space="preserve"> des </w:t>
      </w:r>
      <w:bookmarkEnd w:id="70"/>
      <w:bookmarkEnd w:id="71"/>
      <w:r>
        <w:t>décomptes</w:t>
      </w:r>
      <w:bookmarkEnd w:id="72"/>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6"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3" w:name="_Toc225172282"/>
      <w:r>
        <w:t>Délais de paiements</w:t>
      </w:r>
      <w:bookmarkEnd w:id="73"/>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4" w:name="_Toc490591535"/>
      <w:bookmarkStart w:id="75" w:name="_Toc225172283"/>
      <w:r w:rsidRPr="00FF0F28">
        <w:rPr>
          <w:rFonts w:eastAsiaTheme="minorHAnsi"/>
        </w:rPr>
        <w:t>Intérêts moratoires et indemnité forfaitaire pour frais de recouvrement</w:t>
      </w:r>
      <w:bookmarkEnd w:id="74"/>
      <w:bookmarkEnd w:id="75"/>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6" w:name="__RefHeading___Toc450724315"/>
      <w:bookmarkStart w:id="77" w:name="_Toc490591536"/>
      <w:bookmarkStart w:id="78" w:name="_Toc225172284"/>
      <w:r>
        <w:lastRenderedPageBreak/>
        <w:t>Clause de financement et de sû</w:t>
      </w:r>
      <w:r w:rsidRPr="00AA2663">
        <w:t>ret</w:t>
      </w:r>
      <w:bookmarkEnd w:id="76"/>
      <w:bookmarkEnd w:id="77"/>
      <w:r>
        <w:t>é</w:t>
      </w:r>
      <w:bookmarkEnd w:id="78"/>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9" w:name="_Toc225172285"/>
      <w:r>
        <w:t>Délais d’exécution et pénalités</w:t>
      </w:r>
      <w:bookmarkEnd w:id="79"/>
    </w:p>
    <w:p w14:paraId="726A439D" w14:textId="2AF1D383" w:rsidR="00FF0F28" w:rsidRPr="00FF0F28" w:rsidRDefault="00FF0F28" w:rsidP="00314A5D">
      <w:pPr>
        <w:pStyle w:val="Titre2"/>
        <w:spacing w:line="240" w:lineRule="auto"/>
        <w:rPr>
          <w:rFonts w:eastAsiaTheme="minorHAnsi"/>
        </w:rPr>
      </w:pPr>
      <w:bookmarkStart w:id="80" w:name="__RefHeading___Toc450724317"/>
      <w:bookmarkStart w:id="81" w:name="_Ref478458977"/>
      <w:bookmarkStart w:id="82" w:name="_Toc490591539"/>
      <w:bookmarkStart w:id="83" w:name="_Toc225172286"/>
      <w:r w:rsidRPr="00FF0F28">
        <w:rPr>
          <w:rFonts w:eastAsiaTheme="minorHAnsi"/>
        </w:rPr>
        <w:t>Délai(s) d’exécution des travaux</w:t>
      </w:r>
      <w:bookmarkEnd w:id="80"/>
      <w:bookmarkEnd w:id="81"/>
      <w:bookmarkEnd w:id="82"/>
      <w:bookmarkEnd w:id="83"/>
    </w:p>
    <w:p w14:paraId="5EF220DD" w14:textId="7481B6F9" w:rsidR="002D662A" w:rsidRPr="00FF0F28" w:rsidRDefault="002D662A" w:rsidP="002D662A">
      <w:pPr>
        <w:pStyle w:val="Paragraphedeliste"/>
        <w:spacing w:line="240" w:lineRule="auto"/>
        <w:ind w:left="0"/>
        <w:jc w:val="both"/>
        <w:rPr>
          <w:rFonts w:ascii="Arial" w:hAnsi="Arial" w:cs="Arial"/>
          <w:sz w:val="20"/>
          <w:szCs w:val="20"/>
        </w:rPr>
      </w:pPr>
      <w:bookmarkStart w:id="84" w:name="_Toc490591540"/>
      <w:r w:rsidRPr="009E5BA7">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sidR="00B67A9C">
        <w:rPr>
          <w:rFonts w:ascii="Arial" w:hAnsi="Arial" w:cs="Arial"/>
          <w:b/>
          <w:sz w:val="20"/>
          <w:szCs w:val="20"/>
        </w:rPr>
        <w:t>7</w:t>
      </w:r>
      <w:r>
        <w:rPr>
          <w:rFonts w:ascii="Arial" w:hAnsi="Arial" w:cs="Arial"/>
          <w:b/>
          <w:sz w:val="20"/>
          <w:szCs w:val="20"/>
        </w:rPr>
        <w:t xml:space="preserve"> </w:t>
      </w:r>
      <w:r w:rsidR="001425AC">
        <w:rPr>
          <w:rFonts w:ascii="Arial" w:hAnsi="Arial" w:cs="Arial"/>
          <w:b/>
          <w:sz w:val="20"/>
          <w:szCs w:val="20"/>
        </w:rPr>
        <w:t>MOIS</w:t>
      </w:r>
      <w:r w:rsidR="00B67A9C">
        <w:rPr>
          <w:rFonts w:ascii="Arial" w:hAnsi="Arial" w:cs="Arial"/>
          <w:b/>
          <w:sz w:val="20"/>
          <w:szCs w:val="20"/>
        </w:rPr>
        <w:t xml:space="preserve"> et 2 SEMAINES</w:t>
      </w:r>
      <w:r w:rsidRPr="009E5BA7">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9E5BA7" w:rsidRDefault="002D662A" w:rsidP="002D662A">
      <w:pPr>
        <w:spacing w:after="0" w:line="240" w:lineRule="auto"/>
        <w:jc w:val="both"/>
        <w:rPr>
          <w:rFonts w:ascii="Arial" w:hAnsi="Arial" w:cs="Arial"/>
          <w:b/>
          <w:sz w:val="20"/>
          <w:szCs w:val="20"/>
        </w:rPr>
      </w:pPr>
      <w:r w:rsidRPr="009E5BA7">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9E5BA7" w:rsidRDefault="002D662A" w:rsidP="002D662A">
      <w:pPr>
        <w:spacing w:before="120" w:after="120" w:line="240" w:lineRule="auto"/>
        <w:jc w:val="both"/>
        <w:rPr>
          <w:rFonts w:ascii="Arial" w:hAnsi="Arial" w:cs="Arial"/>
          <w:sz w:val="20"/>
          <w:szCs w:val="20"/>
        </w:rPr>
      </w:pPr>
    </w:p>
    <w:p w14:paraId="776CED11" w14:textId="77777777" w:rsidR="002D662A" w:rsidRPr="009E5BA7" w:rsidRDefault="002D662A" w:rsidP="002D662A">
      <w:pPr>
        <w:spacing w:before="120" w:after="120" w:line="240" w:lineRule="auto"/>
        <w:jc w:val="both"/>
        <w:rPr>
          <w:rFonts w:ascii="Arial" w:hAnsi="Arial" w:cs="Arial"/>
          <w:sz w:val="20"/>
          <w:szCs w:val="20"/>
        </w:rPr>
      </w:pPr>
      <w:r w:rsidRPr="009E5BA7">
        <w:rPr>
          <w:rFonts w:ascii="Arial" w:hAnsi="Arial" w:cs="Arial"/>
          <w:sz w:val="20"/>
          <w:szCs w:val="20"/>
        </w:rPr>
        <w:t>Les délais d’exécution spécifiques sont les suivants :</w:t>
      </w:r>
    </w:p>
    <w:p w14:paraId="28CFA288" w14:textId="002F2881"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préparation : </w:t>
      </w:r>
      <w:r w:rsidR="00B67A9C">
        <w:rPr>
          <w:rFonts w:ascii="Arial" w:hAnsi="Arial" w:cs="Arial"/>
          <w:b/>
          <w:sz w:val="20"/>
          <w:szCs w:val="20"/>
        </w:rPr>
        <w:t>2</w:t>
      </w:r>
      <w:r w:rsidR="00206EEC">
        <w:rPr>
          <w:rFonts w:ascii="Arial" w:hAnsi="Arial" w:cs="Arial"/>
          <w:b/>
          <w:sz w:val="20"/>
          <w:szCs w:val="20"/>
        </w:rPr>
        <w:t xml:space="preserve"> SEMAINES</w:t>
      </w:r>
      <w:r w:rsidRPr="009E5BA7">
        <w:rPr>
          <w:rFonts w:ascii="Arial" w:hAnsi="Arial" w:cs="Arial"/>
          <w:sz w:val="20"/>
          <w:szCs w:val="20"/>
        </w:rPr>
        <w:t xml:space="preserve"> </w:t>
      </w:r>
    </w:p>
    <w:p w14:paraId="409B10E6" w14:textId="02676335"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travaux :  </w:t>
      </w:r>
      <w:r w:rsidR="00B67A9C">
        <w:rPr>
          <w:rFonts w:ascii="Arial" w:hAnsi="Arial" w:cs="Arial"/>
          <w:b/>
          <w:sz w:val="20"/>
          <w:szCs w:val="20"/>
        </w:rPr>
        <w:t>7</w:t>
      </w:r>
      <w:r>
        <w:rPr>
          <w:rFonts w:ascii="Arial" w:hAnsi="Arial" w:cs="Arial"/>
          <w:b/>
          <w:sz w:val="20"/>
          <w:szCs w:val="20"/>
        </w:rPr>
        <w:t xml:space="preserve"> </w:t>
      </w:r>
      <w:r w:rsidR="00AD0813">
        <w:rPr>
          <w:rFonts w:ascii="Arial" w:hAnsi="Arial" w:cs="Arial"/>
          <w:b/>
          <w:sz w:val="20"/>
          <w:szCs w:val="20"/>
        </w:rPr>
        <w:t>MOIS</w:t>
      </w:r>
    </w:p>
    <w:p w14:paraId="17E42B10" w14:textId="77777777" w:rsidR="002D662A" w:rsidRPr="000D0F82"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Garantie de Parfait Achèvement : </w:t>
      </w:r>
      <w:r w:rsidRPr="0084577D">
        <w:rPr>
          <w:rFonts w:ascii="Arial" w:hAnsi="Arial" w:cs="Arial"/>
          <w:b/>
          <w:sz w:val="20"/>
          <w:szCs w:val="20"/>
        </w:rPr>
        <w:t>12 MOIS</w:t>
      </w:r>
    </w:p>
    <w:p w14:paraId="239BCBC0" w14:textId="78DD0577" w:rsidR="00FC1B67" w:rsidRPr="00BB1B4F" w:rsidRDefault="00FF0F28" w:rsidP="00FC1B67">
      <w:pPr>
        <w:pStyle w:val="Titre2"/>
        <w:spacing w:line="240" w:lineRule="auto"/>
        <w:rPr>
          <w:rFonts w:eastAsiaTheme="minorHAnsi"/>
        </w:rPr>
      </w:pPr>
      <w:bookmarkStart w:id="85" w:name="_Toc225172287"/>
      <w:r w:rsidRPr="00FF0F28">
        <w:rPr>
          <w:rFonts w:eastAsiaTheme="minorHAnsi"/>
        </w:rPr>
        <w:t>Prolongation des délais d'exécution</w:t>
      </w:r>
      <w:bookmarkEnd w:id="84"/>
      <w:r w:rsidR="00BB1B4F">
        <w:rPr>
          <w:rFonts w:eastAsiaTheme="minorHAnsi"/>
        </w:rPr>
        <w:t xml:space="preserve"> pour intempéries</w:t>
      </w:r>
      <w:bookmarkEnd w:id="85"/>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lastRenderedPageBreak/>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6" w:name="__RefHeading___Toc450724320"/>
      <w:bookmarkStart w:id="87" w:name="_Toc490591541"/>
      <w:bookmarkStart w:id="88" w:name="_Toc225172288"/>
      <w:r w:rsidRPr="00FF0F28">
        <w:rPr>
          <w:rFonts w:eastAsiaTheme="minorHAnsi"/>
        </w:rPr>
        <w:t>Pénalités</w:t>
      </w:r>
      <w:bookmarkEnd w:id="86"/>
      <w:bookmarkEnd w:id="87"/>
      <w:bookmarkEnd w:id="88"/>
    </w:p>
    <w:p w14:paraId="733BC09E" w14:textId="77777777" w:rsidR="00FF0F28" w:rsidRPr="00FF0F28" w:rsidRDefault="00FF0F28" w:rsidP="00314A5D">
      <w:pPr>
        <w:pStyle w:val="Titre3"/>
        <w:spacing w:line="240" w:lineRule="auto"/>
        <w:rPr>
          <w:rFonts w:eastAsiaTheme="minorHAnsi"/>
        </w:rPr>
      </w:pPr>
      <w:bookmarkStart w:id="89" w:name="_Toc490591542"/>
      <w:bookmarkStart w:id="90" w:name="_Toc225172289"/>
      <w:r w:rsidRPr="00FF0F28">
        <w:rPr>
          <w:rFonts w:eastAsiaTheme="minorHAnsi"/>
        </w:rPr>
        <w:t>Pénalités pour retard ou absence</w:t>
      </w:r>
      <w:bookmarkEnd w:id="89"/>
      <w:bookmarkEnd w:id="90"/>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509BEA5"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6ABE67EE" w14:textId="5F00028C" w:rsidR="00BA7503" w:rsidRPr="007B46FF" w:rsidRDefault="00BA7503" w:rsidP="00BA7503">
      <w:pPr>
        <w:spacing w:after="120" w:line="240" w:lineRule="auto"/>
        <w:rPr>
          <w:rFonts w:ascii="Arial" w:hAnsi="Arial" w:cs="Arial"/>
          <w:b/>
          <w:sz w:val="20"/>
          <w:szCs w:val="20"/>
        </w:rPr>
      </w:pPr>
      <w:r w:rsidRPr="007B46FF">
        <w:rPr>
          <w:rFonts w:ascii="Arial" w:hAnsi="Arial" w:cs="Arial"/>
          <w:b/>
          <w:sz w:val="20"/>
          <w:szCs w:val="20"/>
        </w:rPr>
        <w:t>Retard dans</w:t>
      </w:r>
      <w:r w:rsidRPr="00BA7503">
        <w:rPr>
          <w:rFonts w:ascii="Arial" w:hAnsi="Arial" w:cs="Arial"/>
          <w:b/>
          <w:sz w:val="20"/>
          <w:szCs w:val="20"/>
        </w:rPr>
        <w:t xml:space="preserve"> la mise en œuvre et l’achèvement de la période de préparation</w:t>
      </w:r>
      <w:r w:rsidRPr="007B46FF">
        <w:rPr>
          <w:rFonts w:ascii="Arial" w:hAnsi="Arial" w:cs="Arial"/>
          <w:b/>
          <w:sz w:val="20"/>
          <w:szCs w:val="20"/>
        </w:rPr>
        <w:t>:</w:t>
      </w:r>
    </w:p>
    <w:p w14:paraId="25A5F273" w14:textId="11E3A3AD" w:rsidR="00BA7503" w:rsidRPr="00FF0F28" w:rsidRDefault="00BA7503" w:rsidP="00BA7503">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Pr>
          <w:rFonts w:ascii="Arial" w:hAnsi="Arial" w:cs="Arial"/>
          <w:sz w:val="20"/>
          <w:szCs w:val="20"/>
        </w:rPr>
        <w:t>19.2.3</w:t>
      </w:r>
      <w:r w:rsidRPr="00FF0F28">
        <w:rPr>
          <w:rFonts w:ascii="Arial" w:hAnsi="Arial" w:cs="Arial"/>
          <w:sz w:val="20"/>
          <w:szCs w:val="20"/>
        </w:rPr>
        <w:t xml:space="preserve">.du CCAG/Travaux, en cas de retard imputable au </w:t>
      </w:r>
      <w:r>
        <w:rPr>
          <w:rFonts w:ascii="Arial" w:hAnsi="Arial" w:cs="Arial"/>
          <w:sz w:val="20"/>
          <w:szCs w:val="20"/>
        </w:rPr>
        <w:t>Titulaire</w:t>
      </w:r>
      <w:r w:rsidRPr="00FF0F28">
        <w:rPr>
          <w:rFonts w:ascii="Arial" w:hAnsi="Arial" w:cs="Arial"/>
          <w:sz w:val="20"/>
          <w:szCs w:val="20"/>
        </w:rPr>
        <w:t xml:space="preserve"> </w:t>
      </w:r>
      <w:r w:rsidRPr="00BA7503">
        <w:rPr>
          <w:rFonts w:ascii="Arial" w:hAnsi="Arial" w:cs="Arial"/>
          <w:sz w:val="20"/>
          <w:szCs w:val="20"/>
        </w:rPr>
        <w:t>dans la mise en œuvre et l’achèvement de la période de préparation</w:t>
      </w:r>
      <w:r w:rsidRPr="00FF0F28">
        <w:rPr>
          <w:rFonts w:ascii="Arial" w:hAnsi="Arial" w:cs="Arial"/>
          <w:sz w:val="20"/>
          <w:szCs w:val="20"/>
        </w:rPr>
        <w:t xml:space="preserve">, et sans mise en demeure préalable, le </w:t>
      </w:r>
      <w:r>
        <w:rPr>
          <w:rFonts w:ascii="Arial" w:hAnsi="Arial" w:cs="Arial"/>
          <w:sz w:val="20"/>
          <w:szCs w:val="20"/>
        </w:rPr>
        <w:t>Titulaire</w:t>
      </w:r>
      <w:r w:rsidRPr="00FF0F28">
        <w:rPr>
          <w:rFonts w:ascii="Arial" w:hAnsi="Arial" w:cs="Arial"/>
          <w:sz w:val="20"/>
          <w:szCs w:val="20"/>
        </w:rPr>
        <w:t xml:space="preserve"> subira une pé</w:t>
      </w:r>
      <w:r>
        <w:rPr>
          <w:rFonts w:ascii="Arial" w:hAnsi="Arial" w:cs="Arial"/>
          <w:sz w:val="20"/>
          <w:szCs w:val="20"/>
        </w:rPr>
        <w:t>nalité forfaitaire journalière, par jour calendaire,</w:t>
      </w:r>
      <w:r w:rsidRPr="00FF0F28">
        <w:rPr>
          <w:rFonts w:ascii="Arial" w:hAnsi="Arial" w:cs="Arial"/>
          <w:sz w:val="20"/>
          <w:szCs w:val="20"/>
        </w:rPr>
        <w:t xml:space="preserve"> égale à </w:t>
      </w:r>
      <w:r>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Pr>
          <w:rFonts w:ascii="Arial" w:hAnsi="Arial" w:cs="Arial"/>
          <w:sz w:val="20"/>
          <w:szCs w:val="20"/>
        </w:rPr>
        <w:t>montant toutes taxes comprises du marché ou de la tranche concernée.</w:t>
      </w:r>
    </w:p>
    <w:p w14:paraId="0CEE77CB" w14:textId="77777777" w:rsidR="00BA7503" w:rsidRDefault="00BA7503" w:rsidP="00314A5D">
      <w:pPr>
        <w:spacing w:after="120" w:line="240" w:lineRule="auto"/>
        <w:rPr>
          <w:rFonts w:ascii="Arial" w:hAnsi="Arial" w:cs="Arial"/>
          <w:b/>
          <w:sz w:val="20"/>
          <w:szCs w:val="20"/>
        </w:rPr>
      </w:pPr>
    </w:p>
    <w:p w14:paraId="4B11A483" w14:textId="29B12BEA"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7C270AC5" w:rsidR="009030CF" w:rsidRPr="00FF0F28" w:rsidRDefault="009030CF" w:rsidP="00314A5D">
      <w:pPr>
        <w:tabs>
          <w:tab w:val="left" w:pos="1440"/>
        </w:tabs>
        <w:spacing w:line="240" w:lineRule="auto"/>
        <w:jc w:val="both"/>
        <w:rPr>
          <w:rFonts w:ascii="Arial" w:hAnsi="Arial" w:cs="Arial"/>
          <w:sz w:val="20"/>
          <w:szCs w:val="20"/>
        </w:rPr>
      </w:pPr>
      <w:bookmarkStart w:id="91"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w:t>
      </w:r>
      <w:r w:rsidR="008330D0">
        <w:rPr>
          <w:rFonts w:ascii="Arial" w:hAnsi="Arial" w:cs="Arial"/>
          <w:sz w:val="20"/>
          <w:szCs w:val="20"/>
        </w:rPr>
        <w:t>2.4</w:t>
      </w:r>
      <w:r>
        <w:rPr>
          <w:rFonts w:ascii="Arial" w:hAnsi="Arial" w:cs="Arial"/>
          <w:sz w:val="20"/>
          <w:szCs w:val="20"/>
        </w:rPr>
        <w:t xml:space="preserve"> du CCAG Travaux, cette pénalité forfaitaire s’applique sans mise en demeure préalable. Elle est égale à </w:t>
      </w:r>
      <w:r w:rsidR="00B67A9C">
        <w:rPr>
          <w:rFonts w:ascii="Arial" w:hAnsi="Arial" w:cs="Arial"/>
          <w:sz w:val="20"/>
          <w:szCs w:val="20"/>
        </w:rPr>
        <w:t>2</w:t>
      </w:r>
      <w:r>
        <w:rPr>
          <w:rFonts w:ascii="Arial" w:hAnsi="Arial" w:cs="Arial"/>
          <w:sz w:val="20"/>
          <w:szCs w:val="20"/>
        </w:rPr>
        <w:t>00 euros par jour calendaire de retard.</w:t>
      </w:r>
    </w:p>
    <w:bookmarkEnd w:id="91"/>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0B4CAEF0"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B67A9C">
        <w:rPr>
          <w:rFonts w:ascii="Arial" w:hAnsi="Arial" w:cs="Arial"/>
          <w:b/>
          <w:sz w:val="20"/>
          <w:szCs w:val="20"/>
        </w:rPr>
        <w:t>4</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92" w:name="_Toc490591543"/>
      <w:bookmarkStart w:id="93" w:name="_Toc225172290"/>
      <w:r w:rsidRPr="00FF0F28">
        <w:rPr>
          <w:rFonts w:eastAsiaTheme="minorHAnsi"/>
        </w:rPr>
        <w:t>Pénalités pour infractions aux prescriptions de chantier</w:t>
      </w:r>
      <w:bookmarkEnd w:id="92"/>
      <w:bookmarkEnd w:id="93"/>
    </w:p>
    <w:p w14:paraId="5B086F7A" w14:textId="016A6611"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B67A9C">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7687456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00B67A9C">
        <w:rPr>
          <w:rFonts w:ascii="Arial" w:hAnsi="Arial" w:cs="Arial"/>
          <w:b/>
          <w:sz w:val="20"/>
          <w:szCs w:val="20"/>
        </w:rPr>
        <w:t>3</w:t>
      </w:r>
      <w:r w:rsidRPr="006D2277">
        <w:rPr>
          <w:rFonts w:ascii="Arial" w:hAnsi="Arial" w:cs="Arial"/>
          <w:b/>
          <w:sz w:val="20"/>
          <w:szCs w:val="20"/>
        </w:rPr>
        <w:t>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1BF1C213"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00B67A9C">
        <w:rPr>
          <w:rFonts w:ascii="Arial" w:hAnsi="Arial" w:cs="Arial"/>
          <w:b/>
          <w:sz w:val="20"/>
          <w:szCs w:val="20"/>
        </w:rPr>
        <w:t>5</w:t>
      </w:r>
      <w:r w:rsidRPr="006D2277">
        <w:rPr>
          <w:rFonts w:ascii="Arial" w:hAnsi="Arial" w:cs="Arial"/>
          <w:b/>
          <w:sz w:val="20"/>
          <w:szCs w:val="20"/>
        </w:rPr>
        <w:t>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6CD34388"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00B67A9C">
        <w:rPr>
          <w:rFonts w:ascii="Arial" w:hAnsi="Arial" w:cs="Arial"/>
          <w:b/>
          <w:sz w:val="20"/>
          <w:szCs w:val="20"/>
        </w:rPr>
        <w:t>1</w:t>
      </w:r>
      <w:r w:rsidRPr="006D2277">
        <w:rPr>
          <w:rFonts w:ascii="Arial" w:hAnsi="Arial" w:cs="Arial"/>
          <w:b/>
          <w:sz w:val="20"/>
          <w:szCs w:val="20"/>
        </w:rPr>
        <w:t>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51ADAE3E"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00B67A9C">
        <w:rPr>
          <w:rFonts w:ascii="Arial" w:hAnsi="Arial" w:cs="Arial"/>
          <w:b/>
          <w:sz w:val="20"/>
          <w:szCs w:val="20"/>
        </w:rPr>
        <w:t>2</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F5F15C5"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05698D">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6B03546B"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00B67A9C">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4" w:name="_Toc490591544"/>
      <w:bookmarkStart w:id="95" w:name="_Toc225172291"/>
      <w:r w:rsidRPr="00FF0F28">
        <w:rPr>
          <w:rFonts w:eastAsiaTheme="minorHAnsi"/>
        </w:rPr>
        <w:lastRenderedPageBreak/>
        <w:t>Pénalités particulières</w:t>
      </w:r>
      <w:bookmarkEnd w:id="94"/>
      <w:bookmarkEnd w:id="95"/>
    </w:p>
    <w:p w14:paraId="0EAD196A" w14:textId="229595B3"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00B67A9C">
        <w:rPr>
          <w:rFonts w:ascii="Arial" w:hAnsi="Arial" w:cs="Arial"/>
          <w:b/>
          <w:sz w:val="20"/>
          <w:szCs w:val="20"/>
        </w:rPr>
        <w:t>3</w:t>
      </w:r>
      <w:r w:rsidR="0005698D">
        <w:rPr>
          <w:rFonts w:ascii="Arial" w:hAnsi="Arial" w:cs="Arial"/>
          <w:b/>
          <w:sz w:val="20"/>
          <w:szCs w:val="20"/>
        </w:rPr>
        <w:t>00</w:t>
      </w:r>
      <w:r w:rsidRPr="006D2277">
        <w:rPr>
          <w:rFonts w:ascii="Arial" w:hAnsi="Arial" w:cs="Arial"/>
          <w:b/>
          <w:sz w:val="20"/>
          <w:szCs w:val="20"/>
        </w:rPr>
        <w:t xml:space="preserve"> €</w:t>
      </w:r>
      <w:r w:rsidRPr="00FF0F28">
        <w:rPr>
          <w:rFonts w:ascii="Arial" w:hAnsi="Arial" w:cs="Arial"/>
          <w:sz w:val="20"/>
          <w:szCs w:val="20"/>
        </w:rPr>
        <w:t xml:space="preserve"> par jour de retard. </w:t>
      </w:r>
    </w:p>
    <w:p w14:paraId="58EDEC49" w14:textId="61CAA0FE"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Retard pour lever les réserves</w:t>
      </w:r>
      <w:r w:rsidR="000C12A3">
        <w:rPr>
          <w:rFonts w:ascii="Arial" w:hAnsi="Arial" w:cs="Arial"/>
          <w:sz w:val="20"/>
          <w:szCs w:val="20"/>
        </w:rPr>
        <w:t xml:space="preserve">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96" w:name="_Toc490591545"/>
      <w:bookmarkStart w:id="97" w:name="_Toc225172292"/>
      <w:r w:rsidRPr="00FF0F28">
        <w:rPr>
          <w:rFonts w:eastAsiaTheme="minorHAnsi"/>
        </w:rPr>
        <w:t>Pénalités pour retard dans le repliement des installations de chantier et remise en état des lieux</w:t>
      </w:r>
      <w:bookmarkEnd w:id="96"/>
      <w:bookmarkEnd w:id="97"/>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8" w:name="_Toc490591546"/>
      <w:bookmarkStart w:id="99" w:name="_Toc225172293"/>
      <w:r w:rsidRPr="00FF0F28">
        <w:rPr>
          <w:rFonts w:eastAsiaTheme="minorHAnsi"/>
        </w:rPr>
        <w:t>Modalités d’application des pénalités</w:t>
      </w:r>
      <w:bookmarkEnd w:id="98"/>
      <w:bookmarkEnd w:id="99"/>
    </w:p>
    <w:p w14:paraId="5C698ACE" w14:textId="0E2BAA7D" w:rsidR="00FF0F28" w:rsidRDefault="00FF0F28" w:rsidP="00314A5D">
      <w:pPr>
        <w:spacing w:before="120" w:after="120" w:line="240" w:lineRule="auto"/>
        <w:jc w:val="both"/>
        <w:rPr>
          <w:rFonts w:ascii="Arial" w:hAnsi="Arial" w:cs="Arial"/>
          <w:sz w:val="20"/>
          <w:szCs w:val="20"/>
        </w:rPr>
      </w:pPr>
      <w:bookmarkStart w:id="100"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3B412A" w:rsidR="008629FB" w:rsidRDefault="008330D0" w:rsidP="00314A5D">
      <w:pPr>
        <w:spacing w:before="120" w:after="120" w:line="240" w:lineRule="auto"/>
        <w:jc w:val="both"/>
        <w:rPr>
          <w:rFonts w:ascii="Arial" w:hAnsi="Arial" w:cs="Arial"/>
          <w:sz w:val="20"/>
          <w:szCs w:val="20"/>
        </w:rPr>
      </w:pPr>
      <w:r>
        <w:rPr>
          <w:rFonts w:ascii="Arial" w:hAnsi="Arial" w:cs="Arial"/>
          <w:sz w:val="20"/>
          <w:szCs w:val="20"/>
        </w:rPr>
        <w:t>Par dérogation à l’article 19.2.4,t</w:t>
      </w:r>
      <w:r w:rsidR="008629FB">
        <w:rPr>
          <w:rFonts w:ascii="Arial" w:hAnsi="Arial" w:cs="Arial"/>
          <w:sz w:val="20"/>
          <w:szCs w:val="20"/>
        </w:rPr>
        <w:t>outes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101" w:name="_Toc225172294"/>
      <w:bookmarkEnd w:id="100"/>
      <w:r>
        <w:t>Modalités générales d’exécution</w:t>
      </w:r>
      <w:bookmarkEnd w:id="101"/>
    </w:p>
    <w:p w14:paraId="189DFCCB" w14:textId="77777777" w:rsidR="00FF0F28" w:rsidRPr="00FF0F28" w:rsidRDefault="00FF0F28" w:rsidP="00314A5D">
      <w:pPr>
        <w:pStyle w:val="Titre2"/>
        <w:spacing w:line="240" w:lineRule="auto"/>
        <w:rPr>
          <w:rFonts w:eastAsiaTheme="minorHAnsi"/>
        </w:rPr>
      </w:pPr>
      <w:bookmarkStart w:id="102" w:name="_Toc490591548"/>
      <w:bookmarkStart w:id="103" w:name="_Toc225172295"/>
      <w:r w:rsidRPr="00FF0F28">
        <w:rPr>
          <w:rFonts w:eastAsiaTheme="minorHAnsi"/>
        </w:rPr>
        <w:t>Réglementation en vigueur</w:t>
      </w:r>
      <w:bookmarkEnd w:id="102"/>
      <w:bookmarkEnd w:id="103"/>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4" w:name="_Toc490591549"/>
      <w:bookmarkStart w:id="105" w:name="_Toc225172296"/>
      <w:r w:rsidRPr="00FF0F28">
        <w:rPr>
          <w:rFonts w:eastAsiaTheme="minorHAnsi"/>
        </w:rPr>
        <w:t>Etat et connaissance du site</w:t>
      </w:r>
      <w:bookmarkEnd w:id="104"/>
      <w:bookmarkEnd w:id="105"/>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w:t>
      </w:r>
      <w:r w:rsidRPr="00FF0F28">
        <w:rPr>
          <w:rFonts w:ascii="Arial" w:hAnsi="Arial" w:cs="Arial"/>
          <w:sz w:val="20"/>
          <w:szCs w:val="20"/>
        </w:rPr>
        <w:lastRenderedPageBreak/>
        <w:t>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6" w:name="_Ref453695674"/>
      <w:bookmarkStart w:id="107" w:name="_Toc490591550"/>
      <w:bookmarkStart w:id="108" w:name="_Toc225172297"/>
      <w:r w:rsidRPr="00FF0F28">
        <w:rPr>
          <w:rFonts w:eastAsiaTheme="minorHAnsi"/>
        </w:rPr>
        <w:t>Ordres de service</w:t>
      </w:r>
      <w:bookmarkEnd w:id="106"/>
      <w:bookmarkEnd w:id="107"/>
      <w:bookmarkEnd w:id="108"/>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9" w:name="_Toc490591551"/>
      <w:bookmarkStart w:id="110" w:name="_Toc225172298"/>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9"/>
      <w:bookmarkEnd w:id="110"/>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11" w:name="__RefHeading___Toc450724331"/>
      <w:bookmarkStart w:id="112" w:name="_Toc490591552"/>
      <w:bookmarkStart w:id="113" w:name="_Toc225172299"/>
      <w:r w:rsidRPr="00FF0F28">
        <w:rPr>
          <w:rFonts w:eastAsiaTheme="minorHAnsi"/>
        </w:rPr>
        <w:t>Sous-traitan</w:t>
      </w:r>
      <w:bookmarkEnd w:id="111"/>
      <w:bookmarkEnd w:id="112"/>
      <w:r w:rsidR="00FF0B5F">
        <w:rPr>
          <w:rFonts w:eastAsiaTheme="minorHAnsi"/>
        </w:rPr>
        <w:t>ce</w:t>
      </w:r>
      <w:bookmarkEnd w:id="113"/>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1CD97FE3"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r w:rsidR="00AC78D8" w:rsidRPr="00AC78D8">
        <w:rPr>
          <w:rFonts w:eastAsiaTheme="minorHAnsi" w:cs="Arial"/>
          <w:sz w:val="20"/>
          <w:szCs w:val="20"/>
          <w:lang w:eastAsia="en-US"/>
        </w:rPr>
        <w:t>, URSAFF, fiscale, Assurance RC, attestation salariés étranger</w:t>
      </w:r>
      <w:r w:rsidRPr="00FF0F28">
        <w:rPr>
          <w:rFonts w:eastAsiaTheme="minorHAnsi" w:cs="Arial"/>
          <w:sz w:val="20"/>
          <w:szCs w:val="20"/>
          <w:lang w:eastAsia="en-US"/>
        </w:rPr>
        <w:t>).</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lastRenderedPageBreak/>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4" w:name="_Ref453695680"/>
      <w:bookmarkStart w:id="115" w:name="_Toc490591553"/>
      <w:bookmarkStart w:id="116" w:name="_Toc225172300"/>
      <w:r w:rsidRPr="00FF0F28">
        <w:rPr>
          <w:rFonts w:eastAsiaTheme="minorHAnsi"/>
        </w:rPr>
        <w:t>Protection de la main d’œuvre et des conditions de travail</w:t>
      </w:r>
      <w:bookmarkEnd w:id="114"/>
      <w:bookmarkEnd w:id="115"/>
      <w:bookmarkEnd w:id="116"/>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7" w:name="_Ref453695685"/>
      <w:bookmarkStart w:id="118" w:name="_Toc490591554"/>
      <w:bookmarkStart w:id="119" w:name="_Toc225172301"/>
      <w:r w:rsidRPr="00FF0F28">
        <w:rPr>
          <w:rFonts w:eastAsiaTheme="minorHAnsi"/>
        </w:rPr>
        <w:t>Protection de l’environnement</w:t>
      </w:r>
      <w:bookmarkEnd w:id="117"/>
      <w:bookmarkEnd w:id="118"/>
      <w:bookmarkEnd w:id="119"/>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20" w:name="_Toc490591555"/>
      <w:bookmarkStart w:id="121" w:name="_Toc225172302"/>
      <w:r w:rsidRPr="00FF0F28">
        <w:rPr>
          <w:rFonts w:eastAsiaTheme="minorHAnsi"/>
        </w:rPr>
        <w:t xml:space="preserve">Dispositions relatives à la lutte contre le travail </w:t>
      </w:r>
      <w:bookmarkEnd w:id="120"/>
      <w:r w:rsidR="00FF0B5F">
        <w:rPr>
          <w:rFonts w:eastAsiaTheme="minorHAnsi"/>
        </w:rPr>
        <w:t>illégal</w:t>
      </w:r>
      <w:bookmarkEnd w:id="121"/>
    </w:p>
    <w:p w14:paraId="66FD4FFE" w14:textId="77777777" w:rsidR="00FF0F28" w:rsidRPr="00FF0F28" w:rsidRDefault="00FF0F28" w:rsidP="00314A5D">
      <w:pPr>
        <w:pStyle w:val="Titre3"/>
        <w:spacing w:line="240" w:lineRule="auto"/>
        <w:rPr>
          <w:rFonts w:eastAsiaTheme="minorHAnsi"/>
        </w:rPr>
      </w:pPr>
      <w:bookmarkStart w:id="122" w:name="_Toc225172303"/>
      <w:r w:rsidRPr="00FF0F28">
        <w:rPr>
          <w:rFonts w:eastAsiaTheme="minorHAnsi"/>
        </w:rPr>
        <w:t>Obligation d’identification des travailleurs</w:t>
      </w:r>
      <w:bookmarkEnd w:id="122"/>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3" w:name="_Toc225172304"/>
      <w:r w:rsidRPr="00FF0F28">
        <w:rPr>
          <w:rFonts w:eastAsiaTheme="minorHAnsi"/>
        </w:rPr>
        <w:t>Lutte contre le travail dissimulé</w:t>
      </w:r>
      <w:bookmarkEnd w:id="123"/>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w:t>
      </w:r>
      <w:r w:rsidRPr="00FF0F28">
        <w:rPr>
          <w:rFonts w:eastAsiaTheme="minorHAnsi" w:cs="Arial"/>
          <w:sz w:val="20"/>
          <w:szCs w:val="20"/>
          <w:lang w:eastAsia="en-US"/>
        </w:rPr>
        <w:lastRenderedPageBreak/>
        <w:t>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4" w:name="_Toc225172305"/>
      <w:r w:rsidRPr="00FF0F28">
        <w:rPr>
          <w:rFonts w:eastAsiaTheme="minorHAnsi"/>
        </w:rPr>
        <w:t>Emploi de travailleurs étrangers ou détachés</w:t>
      </w:r>
      <w:bookmarkEnd w:id="124"/>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5" w:name="__RefHeading___Toc450724335"/>
      <w:bookmarkStart w:id="126" w:name="_Toc490591556"/>
      <w:bookmarkStart w:id="127" w:name="_Toc225172306"/>
      <w:r>
        <w:rPr>
          <w:rFonts w:eastAsiaTheme="minorHAnsi"/>
        </w:rPr>
        <w:t>Provenance, qualité, contrôle et prise en charge des matériaux et produits</w:t>
      </w:r>
      <w:bookmarkEnd w:id="125"/>
      <w:bookmarkEnd w:id="126"/>
      <w:bookmarkEnd w:id="127"/>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8" w:name="__RefHeading___Toc450724336"/>
      <w:bookmarkStart w:id="129" w:name="_Toc490591557"/>
      <w:bookmarkStart w:id="130" w:name="_Toc225172307"/>
      <w:r>
        <w:rPr>
          <w:rFonts w:eastAsiaTheme="minorHAnsi"/>
        </w:rPr>
        <w:t>Préparation, coordination et exécution des travaux</w:t>
      </w:r>
      <w:bookmarkEnd w:id="128"/>
      <w:bookmarkEnd w:id="129"/>
      <w:bookmarkEnd w:id="130"/>
    </w:p>
    <w:p w14:paraId="7788C7DA" w14:textId="1745734F" w:rsidR="00FF0F28" w:rsidRPr="00FF0F28" w:rsidRDefault="00FF0F28" w:rsidP="00314A5D">
      <w:pPr>
        <w:pStyle w:val="Titre2"/>
        <w:spacing w:line="240" w:lineRule="auto"/>
        <w:rPr>
          <w:rFonts w:eastAsiaTheme="minorHAnsi"/>
        </w:rPr>
      </w:pPr>
      <w:bookmarkStart w:id="131" w:name="__RefHeading___Toc450724337"/>
      <w:bookmarkStart w:id="132" w:name="_Toc490591558"/>
      <w:bookmarkStart w:id="133" w:name="_Toc225172308"/>
      <w:r w:rsidRPr="00FF0F28">
        <w:rPr>
          <w:rFonts w:eastAsiaTheme="minorHAnsi"/>
        </w:rPr>
        <w:t>Période de préparation</w:t>
      </w:r>
      <w:bookmarkEnd w:id="131"/>
      <w:bookmarkEnd w:id="132"/>
      <w:bookmarkEnd w:id="133"/>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4"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4"/>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5" w:name="_Toc490591559"/>
      <w:bookmarkStart w:id="136" w:name="_Toc225172309"/>
      <w:r w:rsidRPr="00FF0F28">
        <w:rPr>
          <w:rFonts w:eastAsiaTheme="minorHAnsi"/>
        </w:rPr>
        <w:t>Plans d’exécution, notes de calculs, études de détail, de synthèse et autres</w:t>
      </w:r>
      <w:bookmarkEnd w:id="135"/>
      <w:bookmarkEnd w:id="136"/>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7" w:name="__RefHeading___Toc450724340"/>
      <w:bookmarkStart w:id="138"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9" w:name="_Toc225172310"/>
      <w:r w:rsidRPr="00FF0F28">
        <w:rPr>
          <w:rFonts w:eastAsiaTheme="minorHAnsi"/>
        </w:rPr>
        <w:t>Organisation - Hygiène et sécurité des chantiers</w:t>
      </w:r>
      <w:bookmarkEnd w:id="137"/>
      <w:bookmarkEnd w:id="138"/>
      <w:bookmarkEnd w:id="139"/>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40" w:name="_Toc225172311"/>
      <w:r>
        <w:rPr>
          <w:rFonts w:eastAsiaTheme="minorHAnsi"/>
        </w:rPr>
        <w:t>Risques particuliers</w:t>
      </w:r>
      <w:bookmarkEnd w:id="140"/>
    </w:p>
    <w:p w14:paraId="34085D2D" w14:textId="4BF745C3" w:rsidR="00FF0F28" w:rsidRPr="00FF0F28" w:rsidRDefault="00FF0F28" w:rsidP="00314A5D">
      <w:pPr>
        <w:pStyle w:val="Titre2"/>
        <w:spacing w:line="240" w:lineRule="auto"/>
        <w:rPr>
          <w:rFonts w:eastAsiaTheme="minorHAnsi"/>
        </w:rPr>
      </w:pPr>
      <w:bookmarkStart w:id="141" w:name="_Toc490591561"/>
      <w:bookmarkStart w:id="142" w:name="_Toc225172312"/>
      <w:r w:rsidRPr="00FF0F28">
        <w:rPr>
          <w:rFonts w:eastAsiaTheme="minorHAnsi"/>
        </w:rPr>
        <w:t>Interventions en site occupé et en exploitation</w:t>
      </w:r>
      <w:bookmarkEnd w:id="141"/>
      <w:bookmarkEnd w:id="142"/>
    </w:p>
    <w:p w14:paraId="3FEB672E" w14:textId="77777777" w:rsidR="00FF0F28" w:rsidRPr="00FF0F28" w:rsidRDefault="00FF0F28" w:rsidP="00314A5D">
      <w:pPr>
        <w:pStyle w:val="Titre3"/>
        <w:spacing w:line="240" w:lineRule="auto"/>
        <w:rPr>
          <w:rFonts w:eastAsiaTheme="minorHAnsi"/>
        </w:rPr>
      </w:pPr>
      <w:bookmarkStart w:id="143" w:name="_Toc490591562"/>
      <w:bookmarkStart w:id="144" w:name="_Toc225172313"/>
      <w:r w:rsidRPr="00FF0F28">
        <w:rPr>
          <w:rFonts w:eastAsiaTheme="minorHAnsi"/>
        </w:rPr>
        <w:t>Demandes de coupures de réseaux</w:t>
      </w:r>
      <w:bookmarkEnd w:id="143"/>
      <w:bookmarkEnd w:id="144"/>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5" w:name="_Toc490591563"/>
      <w:bookmarkStart w:id="146" w:name="_Toc225172314"/>
      <w:r w:rsidRPr="00FF0F28">
        <w:rPr>
          <w:rFonts w:eastAsiaTheme="minorHAnsi"/>
        </w:rPr>
        <w:t>Basculement des installations avec coupure sur le réseau électrique</w:t>
      </w:r>
      <w:bookmarkEnd w:id="145"/>
      <w:bookmarkEnd w:id="146"/>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7" w:name="_Toc490591564"/>
      <w:bookmarkStart w:id="148" w:name="_Toc225172315"/>
      <w:r w:rsidRPr="00FF0F28">
        <w:rPr>
          <w:rFonts w:eastAsiaTheme="minorHAnsi"/>
        </w:rPr>
        <w:t>Réalisation d’essais impactant le fonctionnement hospitalier</w:t>
      </w:r>
      <w:bookmarkEnd w:id="147"/>
      <w:bookmarkEnd w:id="148"/>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9" w:name="_Toc225172316"/>
      <w:bookmarkStart w:id="150" w:name="__RefHeading___Toc450724345"/>
      <w:r>
        <w:rPr>
          <w:rFonts w:eastAsiaTheme="minorHAnsi"/>
        </w:rPr>
        <w:t>Autres obligations du Titulaire</w:t>
      </w:r>
      <w:bookmarkEnd w:id="149"/>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51" w:name="_Toc225172317"/>
      <w:r w:rsidR="00917966">
        <w:rPr>
          <w:rFonts w:eastAsiaTheme="minorHAnsi"/>
        </w:rPr>
        <w:t>Changements affectant le Titulaire</w:t>
      </w:r>
      <w:bookmarkEnd w:id="151"/>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2" w:name="_Toc469492295"/>
      <w:r w:rsidRPr="00FF0F28">
        <w:rPr>
          <w:rFonts w:eastAsiaTheme="minorHAnsi"/>
        </w:rPr>
        <w:t xml:space="preserve"> </w:t>
      </w:r>
      <w:bookmarkStart w:id="153" w:name="_Toc490591567"/>
      <w:bookmarkStart w:id="154" w:name="_Toc225172318"/>
      <w:r w:rsidRPr="00FF0F28">
        <w:rPr>
          <w:rFonts w:eastAsiaTheme="minorHAnsi"/>
        </w:rPr>
        <w:t>Discrétion et confidentialité</w:t>
      </w:r>
      <w:bookmarkEnd w:id="153"/>
      <w:bookmarkEnd w:id="154"/>
    </w:p>
    <w:bookmarkEnd w:id="152"/>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5" w:name="_Toc469492296"/>
      <w:r w:rsidRPr="00FF0F28">
        <w:rPr>
          <w:rFonts w:eastAsiaTheme="minorHAnsi"/>
        </w:rPr>
        <w:t xml:space="preserve"> </w:t>
      </w:r>
      <w:bookmarkStart w:id="156" w:name="_Toc490591568"/>
      <w:bookmarkStart w:id="157" w:name="_Toc225172319"/>
      <w:r w:rsidRPr="00FF0F28">
        <w:rPr>
          <w:rFonts w:eastAsiaTheme="minorHAnsi"/>
        </w:rPr>
        <w:t>Obligation de sécurité</w:t>
      </w:r>
      <w:bookmarkEnd w:id="156"/>
      <w:bookmarkEnd w:id="157"/>
    </w:p>
    <w:bookmarkEnd w:id="155"/>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8" w:name="_Toc469492297"/>
      <w:r w:rsidRPr="00FF0F28">
        <w:rPr>
          <w:rFonts w:eastAsiaTheme="minorHAnsi"/>
        </w:rPr>
        <w:t xml:space="preserve"> </w:t>
      </w:r>
      <w:bookmarkStart w:id="159" w:name="_Toc490591569"/>
      <w:bookmarkStart w:id="160" w:name="_Toc225172320"/>
      <w:r w:rsidRPr="00FF0F28">
        <w:rPr>
          <w:rFonts w:eastAsiaTheme="minorHAnsi"/>
        </w:rPr>
        <w:t>Obligation de conseil</w:t>
      </w:r>
      <w:bookmarkEnd w:id="159"/>
      <w:bookmarkEnd w:id="160"/>
    </w:p>
    <w:bookmarkEnd w:id="158"/>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61" w:name="_Toc198738015"/>
      <w:bookmarkStart w:id="162" w:name="_Toc225172321"/>
      <w:r>
        <w:t>Respect de la démarche RSE – Lieu de santé sans tabac</w:t>
      </w:r>
      <w:bookmarkEnd w:id="161"/>
      <w:bookmarkEnd w:id="162"/>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63" w:name="_Toc225172322"/>
      <w:bookmarkEnd w:id="150"/>
      <w:r>
        <w:rPr>
          <w:rFonts w:eastAsiaTheme="minorHAnsi"/>
        </w:rPr>
        <w:lastRenderedPageBreak/>
        <w:t>Contrôle et réception des travaux</w:t>
      </w:r>
      <w:bookmarkEnd w:id="163"/>
    </w:p>
    <w:p w14:paraId="3B799234" w14:textId="77777777" w:rsidR="00FF0F28" w:rsidRPr="00FF0F28" w:rsidRDefault="00FF0F28" w:rsidP="00314A5D">
      <w:pPr>
        <w:pStyle w:val="Titre2"/>
        <w:spacing w:line="240" w:lineRule="auto"/>
        <w:rPr>
          <w:rFonts w:eastAsiaTheme="minorHAnsi"/>
        </w:rPr>
      </w:pPr>
      <w:bookmarkStart w:id="164" w:name="__RefHeading___Toc450724346"/>
      <w:bookmarkStart w:id="165" w:name="_Toc490591571"/>
      <w:bookmarkStart w:id="166" w:name="_Toc225172323"/>
      <w:r w:rsidRPr="00FF0F28">
        <w:rPr>
          <w:rFonts w:eastAsiaTheme="minorHAnsi"/>
        </w:rPr>
        <w:t>Essais et contrôles des ouvrages en cours de travaux</w:t>
      </w:r>
      <w:bookmarkEnd w:id="164"/>
      <w:bookmarkEnd w:id="165"/>
      <w:bookmarkEnd w:id="166"/>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7" w:name="_Toc490591572"/>
      <w:bookmarkStart w:id="168" w:name="_Ref4423021"/>
      <w:bookmarkStart w:id="169" w:name="_Toc225172324"/>
      <w:r w:rsidRPr="00FF0F28">
        <w:rPr>
          <w:rFonts w:eastAsiaTheme="minorHAnsi"/>
        </w:rPr>
        <w:t>Réception</w:t>
      </w:r>
      <w:bookmarkEnd w:id="167"/>
      <w:bookmarkEnd w:id="168"/>
      <w:bookmarkEnd w:id="169"/>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70" w:name="_Ref453695627"/>
      <w:r w:rsidRPr="00FF0F28">
        <w:rPr>
          <w:rFonts w:eastAsiaTheme="minorHAnsi"/>
        </w:rPr>
        <w:t xml:space="preserve"> </w:t>
      </w:r>
      <w:bookmarkStart w:id="171" w:name="_Toc490591573"/>
      <w:bookmarkStart w:id="172" w:name="_Toc225172325"/>
      <w:r w:rsidRPr="00FF0F28">
        <w:rPr>
          <w:rFonts w:eastAsiaTheme="minorHAnsi"/>
        </w:rPr>
        <w:t>Délai de levée des réserves</w:t>
      </w:r>
      <w:bookmarkEnd w:id="170"/>
      <w:bookmarkEnd w:id="171"/>
      <w:bookmarkEnd w:id="172"/>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73" w:name="_Toc490591574"/>
      <w:bookmarkStart w:id="174" w:name="_Toc225172326"/>
      <w:r w:rsidRPr="00FF0F28">
        <w:rPr>
          <w:rFonts w:eastAsiaTheme="minorHAnsi"/>
        </w:rPr>
        <w:t>Mise à disposition</w:t>
      </w:r>
      <w:bookmarkEnd w:id="173"/>
      <w:bookmarkEnd w:id="174"/>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5" w:name="_Toc490591575"/>
      <w:bookmarkStart w:id="176" w:name="_Toc225172327"/>
      <w:r w:rsidRPr="00FF0F28">
        <w:rPr>
          <w:rFonts w:eastAsiaTheme="minorHAnsi"/>
        </w:rPr>
        <w:t>Documents fournis après exécution</w:t>
      </w:r>
      <w:bookmarkEnd w:id="175"/>
      <w:bookmarkEnd w:id="176"/>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7" w:name="_Toc490591576"/>
      <w:bookmarkStart w:id="178" w:name="_Toc225172328"/>
      <w:r w:rsidRPr="00FF0F28">
        <w:rPr>
          <w:rFonts w:eastAsiaTheme="minorHAnsi"/>
        </w:rPr>
        <w:t>Délais de garantie</w:t>
      </w:r>
      <w:bookmarkEnd w:id="177"/>
      <w:bookmarkEnd w:id="178"/>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9" w:name="_Toc4570440"/>
      <w:bookmarkStart w:id="180" w:name="_Toc225172329"/>
      <w:r w:rsidRPr="00447701">
        <w:lastRenderedPageBreak/>
        <w:t>Sous-traitance</w:t>
      </w:r>
      <w:bookmarkEnd w:id="179"/>
      <w:bookmarkEnd w:id="180"/>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81" w:name="_Ref453695780"/>
      <w:r w:rsidRPr="00FF0F28">
        <w:rPr>
          <w:rFonts w:eastAsiaTheme="minorHAnsi"/>
        </w:rPr>
        <w:t xml:space="preserve"> </w:t>
      </w:r>
      <w:bookmarkStart w:id="182" w:name="_Toc490591577"/>
      <w:bookmarkStart w:id="183" w:name="_Toc225172330"/>
      <w:r w:rsidRPr="00FF0F28">
        <w:rPr>
          <w:rFonts w:eastAsiaTheme="minorHAnsi"/>
        </w:rPr>
        <w:t>Assurances</w:t>
      </w:r>
      <w:bookmarkEnd w:id="181"/>
      <w:bookmarkEnd w:id="182"/>
      <w:bookmarkEnd w:id="183"/>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4"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4"/>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5" w:name="_Toc490591578"/>
      <w:bookmarkStart w:id="186" w:name="_Toc225172331"/>
      <w:r>
        <w:rPr>
          <w:rFonts w:eastAsiaTheme="minorHAnsi"/>
        </w:rPr>
        <w:t>Résiliation du marché</w:t>
      </w:r>
      <w:bookmarkEnd w:id="185"/>
      <w:bookmarkEnd w:id="186"/>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7" w:name="__RefHeading___Toc450724354"/>
      <w:bookmarkStart w:id="188" w:name="_Toc490591580"/>
      <w:bookmarkStart w:id="189" w:name="_Toc225172332"/>
      <w:r w:rsidRPr="00FF0F28">
        <w:rPr>
          <w:rFonts w:eastAsiaTheme="minorHAnsi"/>
        </w:rPr>
        <w:t>Résiliation</w:t>
      </w:r>
      <w:bookmarkEnd w:id="187"/>
      <w:bookmarkEnd w:id="188"/>
      <w:r w:rsidR="00CB4F96">
        <w:rPr>
          <w:rFonts w:eastAsiaTheme="minorHAnsi"/>
        </w:rPr>
        <w:t xml:space="preserve"> du marché aux torts du Titulaire</w:t>
      </w:r>
      <w:bookmarkEnd w:id="189"/>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lastRenderedPageBreak/>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90" w:name="_Ref453695775"/>
      <w:bookmarkStart w:id="191" w:name="_Toc490591582"/>
      <w:bookmarkStart w:id="192" w:name="_Toc225172333"/>
      <w:r w:rsidRPr="00CB4F96">
        <w:t>Résiliation du marché pour motif d’intérêt général</w:t>
      </w:r>
      <w:bookmarkEnd w:id="190"/>
      <w:bookmarkEnd w:id="191"/>
      <w:bookmarkEnd w:id="192"/>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93" w:name="_Toc490591581"/>
      <w:bookmarkStart w:id="194" w:name="_Toc225172334"/>
      <w:r w:rsidRPr="00FF0F28">
        <w:rPr>
          <w:rFonts w:eastAsiaTheme="minorHAnsi"/>
        </w:rPr>
        <w:t xml:space="preserve">Exécution aux frais et risques du </w:t>
      </w:r>
      <w:r w:rsidR="004C3187">
        <w:rPr>
          <w:rFonts w:eastAsiaTheme="minorHAnsi"/>
        </w:rPr>
        <w:t>Titulaire</w:t>
      </w:r>
      <w:bookmarkEnd w:id="193"/>
      <w:bookmarkEnd w:id="194"/>
    </w:p>
    <w:p w14:paraId="3EF9D5CB" w14:textId="77777777" w:rsidR="00FF0F28" w:rsidRPr="00FF0F28" w:rsidRDefault="00FF0F28" w:rsidP="00314A5D">
      <w:pPr>
        <w:pStyle w:val="Titre3"/>
        <w:spacing w:line="240" w:lineRule="auto"/>
        <w:rPr>
          <w:rFonts w:eastAsiaTheme="minorHAnsi"/>
        </w:rPr>
      </w:pPr>
      <w:bookmarkStart w:id="195" w:name="_Toc225172335"/>
      <w:r w:rsidRPr="00FF0F28">
        <w:rPr>
          <w:rFonts w:eastAsiaTheme="minorHAnsi"/>
        </w:rPr>
        <w:t>En cours d’exécution du marché</w:t>
      </w:r>
      <w:bookmarkEnd w:id="195"/>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6" w:name="_Toc225172336"/>
      <w:r w:rsidRPr="00FF0F28">
        <w:rPr>
          <w:rFonts w:eastAsiaTheme="minorHAnsi"/>
        </w:rPr>
        <w:t xml:space="preserve">Après résiliation prononcée aux torts du </w:t>
      </w:r>
      <w:r w:rsidR="004C3187">
        <w:rPr>
          <w:rFonts w:eastAsiaTheme="minorHAnsi"/>
        </w:rPr>
        <w:t>Titulaire</w:t>
      </w:r>
      <w:bookmarkEnd w:id="196"/>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7" w:name="_Toc490591583"/>
      <w:bookmarkStart w:id="198" w:name="_Toc225172337"/>
      <w:r w:rsidRPr="00FF0F28">
        <w:rPr>
          <w:rFonts w:eastAsiaTheme="minorHAnsi"/>
        </w:rPr>
        <w:t>Règlement des litiges</w:t>
      </w:r>
      <w:bookmarkEnd w:id="197"/>
      <w:bookmarkEnd w:id="198"/>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9" w:name="_Toc225172338"/>
      <w:r>
        <w:rPr>
          <w:rFonts w:eastAsiaTheme="minorHAnsi"/>
        </w:rPr>
        <w:t>Dérogations au CCAG/Travaux</w:t>
      </w:r>
      <w:bookmarkEnd w:id="199"/>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lastRenderedPageBreak/>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85B5F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A560B4F" w14:textId="514A7571" w:rsidR="004A078A" w:rsidRDefault="004A078A" w:rsidP="002D662A">
      <w:pPr>
        <w:rPr>
          <w:rFonts w:ascii="Arial" w:hAnsi="Arial" w:cs="Arial"/>
          <w:szCs w:val="20"/>
        </w:rPr>
      </w:pPr>
    </w:p>
    <w:sectPr w:rsidR="004A078A" w:rsidSect="004128D0">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54A1" w14:textId="77777777" w:rsidR="00533C5E" w:rsidRDefault="00533C5E" w:rsidP="00C86213">
      <w:pPr>
        <w:spacing w:after="0" w:line="240" w:lineRule="auto"/>
      </w:pPr>
      <w:r>
        <w:separator/>
      </w:r>
    </w:p>
  </w:endnote>
  <w:endnote w:type="continuationSeparator" w:id="0">
    <w:p w14:paraId="2D0025E9" w14:textId="77777777" w:rsidR="00533C5E" w:rsidRDefault="00533C5E"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Helvatic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72522D08" w:rsidR="00157229" w:rsidRDefault="001174E8" w:rsidP="0038530B">
    <w:pPr>
      <w:pStyle w:val="Pieddepage"/>
    </w:pPr>
    <w:r>
      <w:t xml:space="preserve">CCAP AE – </w:t>
    </w:r>
    <w:r w:rsidR="0038530B">
      <w:t>R2503 - RANGUEIL – ROUTINE - TRAVAUX DE REAMENAGEMENT DU PTA &amp; SERVICE HEMOSTASE - CREATION D’UN LABORATOIRE DE BIOCHIMIE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8D8B" w14:textId="77777777" w:rsidR="00533C5E" w:rsidRDefault="00533C5E" w:rsidP="00C86213">
      <w:pPr>
        <w:spacing w:after="0" w:line="240" w:lineRule="auto"/>
      </w:pPr>
      <w:r>
        <w:separator/>
      </w:r>
    </w:p>
  </w:footnote>
  <w:footnote w:type="continuationSeparator" w:id="0">
    <w:p w14:paraId="05995A60" w14:textId="77777777" w:rsidR="00533C5E" w:rsidRDefault="00533C5E"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1.65pt;height:11.6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C793C94"/>
    <w:multiLevelType w:val="hybridMultilevel"/>
    <w:tmpl w:val="8898AD4C"/>
    <w:lvl w:ilvl="0" w:tplc="84260BA2">
      <w:start w:val="1"/>
      <w:numFmt w:val="bullet"/>
      <w:lvlText w:val="-"/>
      <w:lvlJc w:val="left"/>
      <w:pPr>
        <w:ind w:left="720" w:hanging="360"/>
      </w:pPr>
      <w:rPr>
        <w:rFonts w:ascii="Helvatica" w:eastAsia="Times New Roman" w:hAnsi="Helva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7"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8"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4"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3"/>
  </w:num>
  <w:num w:numId="2">
    <w:abstractNumId w:val="20"/>
  </w:num>
  <w:num w:numId="3">
    <w:abstractNumId w:val="0"/>
  </w:num>
  <w:num w:numId="4">
    <w:abstractNumId w:val="1"/>
  </w:num>
  <w:num w:numId="5">
    <w:abstractNumId w:val="21"/>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1"/>
  </w:num>
  <w:num w:numId="14">
    <w:abstractNumId w:val="28"/>
  </w:num>
  <w:num w:numId="15">
    <w:abstractNumId w:val="32"/>
  </w:num>
  <w:num w:numId="16">
    <w:abstractNumId w:val="16"/>
  </w:num>
  <w:num w:numId="17">
    <w:abstractNumId w:val="34"/>
  </w:num>
  <w:num w:numId="18">
    <w:abstractNumId w:val="19"/>
  </w:num>
  <w:num w:numId="19">
    <w:abstractNumId w:val="25"/>
  </w:num>
  <w:num w:numId="20">
    <w:abstractNumId w:val="18"/>
  </w:num>
  <w:num w:numId="21">
    <w:abstractNumId w:val="37"/>
  </w:num>
  <w:num w:numId="22">
    <w:abstractNumId w:val="30"/>
  </w:num>
  <w:num w:numId="23">
    <w:abstractNumId w:val="15"/>
  </w:num>
  <w:num w:numId="24">
    <w:abstractNumId w:val="36"/>
  </w:num>
  <w:num w:numId="25">
    <w:abstractNumId w:val="26"/>
  </w:num>
  <w:num w:numId="26">
    <w:abstractNumId w:val="22"/>
  </w:num>
  <w:num w:numId="27">
    <w:abstractNumId w:val="2"/>
  </w:num>
  <w:num w:numId="28">
    <w:abstractNumId w:val="24"/>
  </w:num>
  <w:num w:numId="29">
    <w:abstractNumId w:val="23"/>
  </w:num>
  <w:num w:numId="30">
    <w:abstractNumId w:val="29"/>
  </w:num>
  <w:num w:numId="31">
    <w:abstractNumId w:val="35"/>
  </w:num>
  <w:num w:numId="32">
    <w:abstractNumId w:val="27"/>
  </w:num>
  <w:num w:numId="3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12A3"/>
    <w:rsid w:val="000C3275"/>
    <w:rsid w:val="000C3964"/>
    <w:rsid w:val="000C3B6F"/>
    <w:rsid w:val="000C4CE0"/>
    <w:rsid w:val="000C753F"/>
    <w:rsid w:val="000D217E"/>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B58"/>
    <w:rsid w:val="00127F05"/>
    <w:rsid w:val="0013080D"/>
    <w:rsid w:val="00130E4A"/>
    <w:rsid w:val="0013284F"/>
    <w:rsid w:val="00133097"/>
    <w:rsid w:val="00133FBB"/>
    <w:rsid w:val="0013448E"/>
    <w:rsid w:val="00134794"/>
    <w:rsid w:val="00134A84"/>
    <w:rsid w:val="00135B4A"/>
    <w:rsid w:val="0013713F"/>
    <w:rsid w:val="001371B4"/>
    <w:rsid w:val="00140D6E"/>
    <w:rsid w:val="00140D96"/>
    <w:rsid w:val="001425AC"/>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2E78"/>
    <w:rsid w:val="00193027"/>
    <w:rsid w:val="00193D44"/>
    <w:rsid w:val="00193D47"/>
    <w:rsid w:val="00193FE6"/>
    <w:rsid w:val="00194C60"/>
    <w:rsid w:val="001953EB"/>
    <w:rsid w:val="00195F7B"/>
    <w:rsid w:val="0019717D"/>
    <w:rsid w:val="001973B0"/>
    <w:rsid w:val="00197CDD"/>
    <w:rsid w:val="00197F1A"/>
    <w:rsid w:val="001A1185"/>
    <w:rsid w:val="001A2005"/>
    <w:rsid w:val="001A3F4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6EEC"/>
    <w:rsid w:val="00207EA6"/>
    <w:rsid w:val="00210313"/>
    <w:rsid w:val="00210C10"/>
    <w:rsid w:val="002121CA"/>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121"/>
    <w:rsid w:val="002459D0"/>
    <w:rsid w:val="0024613D"/>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CBF"/>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363"/>
    <w:rsid w:val="003578D7"/>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489B"/>
    <w:rsid w:val="0038530B"/>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778C4"/>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AC5"/>
    <w:rsid w:val="00523CE1"/>
    <w:rsid w:val="005243A6"/>
    <w:rsid w:val="00525A39"/>
    <w:rsid w:val="00525AFA"/>
    <w:rsid w:val="00527188"/>
    <w:rsid w:val="00527C1F"/>
    <w:rsid w:val="00527DFC"/>
    <w:rsid w:val="0053041E"/>
    <w:rsid w:val="00533C5E"/>
    <w:rsid w:val="0053498E"/>
    <w:rsid w:val="00535FB8"/>
    <w:rsid w:val="0053663E"/>
    <w:rsid w:val="0053678F"/>
    <w:rsid w:val="005373A8"/>
    <w:rsid w:val="00537F38"/>
    <w:rsid w:val="00540FEB"/>
    <w:rsid w:val="00541269"/>
    <w:rsid w:val="00542F01"/>
    <w:rsid w:val="0054399C"/>
    <w:rsid w:val="00543D2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5253"/>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354"/>
    <w:rsid w:val="006554BB"/>
    <w:rsid w:val="00655666"/>
    <w:rsid w:val="0065578C"/>
    <w:rsid w:val="00655E96"/>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2AA6"/>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0E34"/>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8C"/>
    <w:rsid w:val="007549B9"/>
    <w:rsid w:val="00757827"/>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0D0"/>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0DC8"/>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2BCF"/>
    <w:rsid w:val="009351F6"/>
    <w:rsid w:val="00936BC4"/>
    <w:rsid w:val="00942399"/>
    <w:rsid w:val="00942B31"/>
    <w:rsid w:val="00942D48"/>
    <w:rsid w:val="00942DCB"/>
    <w:rsid w:val="00942EC7"/>
    <w:rsid w:val="00944E70"/>
    <w:rsid w:val="00945FB5"/>
    <w:rsid w:val="009473C2"/>
    <w:rsid w:val="00950444"/>
    <w:rsid w:val="00950A7A"/>
    <w:rsid w:val="00950EE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87F61"/>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6AEC"/>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543B"/>
    <w:rsid w:val="009C6641"/>
    <w:rsid w:val="009D03E1"/>
    <w:rsid w:val="009D0BDA"/>
    <w:rsid w:val="009D1851"/>
    <w:rsid w:val="009D25B5"/>
    <w:rsid w:val="009D5B1A"/>
    <w:rsid w:val="009D6D6B"/>
    <w:rsid w:val="009E090D"/>
    <w:rsid w:val="009E2DA5"/>
    <w:rsid w:val="009E2E81"/>
    <w:rsid w:val="009E4662"/>
    <w:rsid w:val="009E4D47"/>
    <w:rsid w:val="009E5CF7"/>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16C7"/>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5ED5"/>
    <w:rsid w:val="00AB6A88"/>
    <w:rsid w:val="00AB729A"/>
    <w:rsid w:val="00AB72F0"/>
    <w:rsid w:val="00AC010E"/>
    <w:rsid w:val="00AC155E"/>
    <w:rsid w:val="00AC2E99"/>
    <w:rsid w:val="00AC3986"/>
    <w:rsid w:val="00AC55E6"/>
    <w:rsid w:val="00AC6C55"/>
    <w:rsid w:val="00AC779B"/>
    <w:rsid w:val="00AC78D8"/>
    <w:rsid w:val="00AD0813"/>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3FE1"/>
    <w:rsid w:val="00B556EE"/>
    <w:rsid w:val="00B55780"/>
    <w:rsid w:val="00B56684"/>
    <w:rsid w:val="00B60523"/>
    <w:rsid w:val="00B60945"/>
    <w:rsid w:val="00B624E8"/>
    <w:rsid w:val="00B62EC7"/>
    <w:rsid w:val="00B63495"/>
    <w:rsid w:val="00B63725"/>
    <w:rsid w:val="00B6387D"/>
    <w:rsid w:val="00B63DE4"/>
    <w:rsid w:val="00B64197"/>
    <w:rsid w:val="00B64365"/>
    <w:rsid w:val="00B64D9E"/>
    <w:rsid w:val="00B67A9C"/>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BF6801"/>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3D"/>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0BC5"/>
    <w:rsid w:val="00CF1B62"/>
    <w:rsid w:val="00CF1FA4"/>
    <w:rsid w:val="00CF3468"/>
    <w:rsid w:val="00CF3F28"/>
    <w:rsid w:val="00CF4444"/>
    <w:rsid w:val="00CF4D37"/>
    <w:rsid w:val="00CF7C97"/>
    <w:rsid w:val="00D0099C"/>
    <w:rsid w:val="00D02826"/>
    <w:rsid w:val="00D04A81"/>
    <w:rsid w:val="00D04B22"/>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809"/>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1AF"/>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2763F"/>
    <w:rsid w:val="00E30497"/>
    <w:rsid w:val="00E31659"/>
    <w:rsid w:val="00E31964"/>
    <w:rsid w:val="00E31D33"/>
    <w:rsid w:val="00E347CC"/>
    <w:rsid w:val="00E35B91"/>
    <w:rsid w:val="00E3711B"/>
    <w:rsid w:val="00E37406"/>
    <w:rsid w:val="00E3755E"/>
    <w:rsid w:val="00E376ED"/>
    <w:rsid w:val="00E4071C"/>
    <w:rsid w:val="00E41887"/>
    <w:rsid w:val="00E419C7"/>
    <w:rsid w:val="00E43E97"/>
    <w:rsid w:val="00E44492"/>
    <w:rsid w:val="00E44BDD"/>
    <w:rsid w:val="00E461F0"/>
    <w:rsid w:val="00E508B6"/>
    <w:rsid w:val="00E52401"/>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5FF"/>
    <w:rsid w:val="00E97C7A"/>
    <w:rsid w:val="00EA0C7C"/>
    <w:rsid w:val="00EA1F43"/>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5F5"/>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367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4C6A"/>
    <w:rsid w:val="00F26F0E"/>
    <w:rsid w:val="00F27A67"/>
    <w:rsid w:val="00F32119"/>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4FBF"/>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A31"/>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58094611">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d-ali.bacha@qualiconsult.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chorus-pro.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t.rumeau@betem.fr"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nuel.menendez@apav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C5439FC7A89146D799F301BF5C7399E3"/>
        <w:category>
          <w:name w:val="Général"/>
          <w:gallery w:val="placeholder"/>
        </w:category>
        <w:types>
          <w:type w:val="bbPlcHdr"/>
        </w:types>
        <w:behaviors>
          <w:behavior w:val="content"/>
        </w:behaviors>
        <w:guid w:val="{544364F7-2E86-4746-8224-BC8B60228649}"/>
      </w:docPartPr>
      <w:docPartBody>
        <w:p w:rsidR="005957CC" w:rsidRDefault="001279D9" w:rsidP="001279D9">
          <w:pPr>
            <w:pStyle w:val="C5439FC7A89146D799F301BF5C7399E3"/>
          </w:pPr>
          <w:r w:rsidRPr="008E6D6F">
            <w:rPr>
              <w:rStyle w:val="Textedelespacerserv"/>
            </w:rPr>
            <w:t>Choisissez un élément.</w:t>
          </w:r>
        </w:p>
      </w:docPartBody>
    </w:docPart>
    <w:docPart>
      <w:docPartPr>
        <w:name w:val="0D84C89EEF7B461FA901EC4B2A2A743B"/>
        <w:category>
          <w:name w:val="Général"/>
          <w:gallery w:val="placeholder"/>
        </w:category>
        <w:types>
          <w:type w:val="bbPlcHdr"/>
        </w:types>
        <w:behaviors>
          <w:behavior w:val="content"/>
        </w:behaviors>
        <w:guid w:val="{BED9DCA1-B24D-4496-820A-C7A5D2A74953}"/>
      </w:docPartPr>
      <w:docPartBody>
        <w:p w:rsidR="005957CC" w:rsidRDefault="001279D9" w:rsidP="001279D9">
          <w:pPr>
            <w:pStyle w:val="0D84C89EEF7B461FA901EC4B2A2A743B"/>
          </w:pPr>
          <w:r w:rsidRPr="008E6D6F">
            <w:rPr>
              <w:rStyle w:val="Textedelespacerserv"/>
            </w:rPr>
            <w:t>Choisissez un élément.</w:t>
          </w:r>
        </w:p>
      </w:docPartBody>
    </w:docPart>
    <w:docPart>
      <w:docPartPr>
        <w:name w:val="1A722C0FD430467CA4E84AB4BC621868"/>
        <w:category>
          <w:name w:val="Général"/>
          <w:gallery w:val="placeholder"/>
        </w:category>
        <w:types>
          <w:type w:val="bbPlcHdr"/>
        </w:types>
        <w:behaviors>
          <w:behavior w:val="content"/>
        </w:behaviors>
        <w:guid w:val="{209BDA89-D1DF-4310-90B3-B60D86E05199}"/>
      </w:docPartPr>
      <w:docPartBody>
        <w:p w:rsidR="005957CC" w:rsidRDefault="001279D9" w:rsidP="001279D9">
          <w:pPr>
            <w:pStyle w:val="1A722C0FD430467CA4E84AB4BC621868"/>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Helvatic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12B18"/>
    <w:rsid w:val="00027A04"/>
    <w:rsid w:val="000519B4"/>
    <w:rsid w:val="000669D0"/>
    <w:rsid w:val="000A5D08"/>
    <w:rsid w:val="000B4223"/>
    <w:rsid w:val="0010151D"/>
    <w:rsid w:val="00103CEC"/>
    <w:rsid w:val="00110A57"/>
    <w:rsid w:val="00110B68"/>
    <w:rsid w:val="001154BD"/>
    <w:rsid w:val="001279D9"/>
    <w:rsid w:val="00164E38"/>
    <w:rsid w:val="00191127"/>
    <w:rsid w:val="001C679A"/>
    <w:rsid w:val="002131C7"/>
    <w:rsid w:val="00214CCE"/>
    <w:rsid w:val="002A2234"/>
    <w:rsid w:val="002A421B"/>
    <w:rsid w:val="002E7791"/>
    <w:rsid w:val="002F0DF5"/>
    <w:rsid w:val="0037093D"/>
    <w:rsid w:val="00374237"/>
    <w:rsid w:val="003871C6"/>
    <w:rsid w:val="00391182"/>
    <w:rsid w:val="003E61A7"/>
    <w:rsid w:val="00402DAC"/>
    <w:rsid w:val="0045504D"/>
    <w:rsid w:val="004575BD"/>
    <w:rsid w:val="00460FD3"/>
    <w:rsid w:val="00471F46"/>
    <w:rsid w:val="00473234"/>
    <w:rsid w:val="004777F6"/>
    <w:rsid w:val="00495D16"/>
    <w:rsid w:val="004A138D"/>
    <w:rsid w:val="004A5C12"/>
    <w:rsid w:val="004F385C"/>
    <w:rsid w:val="00502062"/>
    <w:rsid w:val="00534616"/>
    <w:rsid w:val="005957CC"/>
    <w:rsid w:val="005B1AF7"/>
    <w:rsid w:val="005E0011"/>
    <w:rsid w:val="00605742"/>
    <w:rsid w:val="00606B7C"/>
    <w:rsid w:val="006910A3"/>
    <w:rsid w:val="006925EC"/>
    <w:rsid w:val="006A6585"/>
    <w:rsid w:val="006F188B"/>
    <w:rsid w:val="00723050"/>
    <w:rsid w:val="00753522"/>
    <w:rsid w:val="00767A1E"/>
    <w:rsid w:val="007843D2"/>
    <w:rsid w:val="007B40B8"/>
    <w:rsid w:val="007F2E29"/>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A1EA6"/>
    <w:rsid w:val="00BF11A5"/>
    <w:rsid w:val="00BF5447"/>
    <w:rsid w:val="00C356FC"/>
    <w:rsid w:val="00CA08F2"/>
    <w:rsid w:val="00CB7E1E"/>
    <w:rsid w:val="00CC32F1"/>
    <w:rsid w:val="00CE1F23"/>
    <w:rsid w:val="00D00A89"/>
    <w:rsid w:val="00D4245F"/>
    <w:rsid w:val="00D54597"/>
    <w:rsid w:val="00D5557D"/>
    <w:rsid w:val="00D70C6D"/>
    <w:rsid w:val="00D8166D"/>
    <w:rsid w:val="00D954ED"/>
    <w:rsid w:val="00DA2ED6"/>
    <w:rsid w:val="00DD3A9A"/>
    <w:rsid w:val="00DE1F48"/>
    <w:rsid w:val="00E87105"/>
    <w:rsid w:val="00ED5974"/>
    <w:rsid w:val="00EE323F"/>
    <w:rsid w:val="00EE6652"/>
    <w:rsid w:val="00F10D45"/>
    <w:rsid w:val="00F80F77"/>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79D9"/>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C5439FC7A89146D799F301BF5C7399E3">
    <w:name w:val="C5439FC7A89146D799F301BF5C7399E3"/>
    <w:rsid w:val="001279D9"/>
    <w:pPr>
      <w:spacing w:after="160" w:line="259" w:lineRule="auto"/>
    </w:pPr>
  </w:style>
  <w:style w:type="paragraph" w:customStyle="1" w:styleId="0D84C89EEF7B461FA901EC4B2A2A743B">
    <w:name w:val="0D84C89EEF7B461FA901EC4B2A2A743B"/>
    <w:rsid w:val="001279D9"/>
    <w:pPr>
      <w:spacing w:after="160" w:line="259" w:lineRule="auto"/>
    </w:pPr>
  </w:style>
  <w:style w:type="paragraph" w:customStyle="1" w:styleId="1A722C0FD430467CA4E84AB4BC621868">
    <w:name w:val="1A722C0FD430467CA4E84AB4BC621868"/>
    <w:rsid w:val="001279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3.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customXml/itemProps4.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29</Pages>
  <Words>12871</Words>
  <Characters>70793</Characters>
  <Application>Microsoft Office Word</Application>
  <DocSecurity>0</DocSecurity>
  <Lines>589</Lines>
  <Paragraphs>166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dc:creator>
  <cp:lastModifiedBy>PRIGENT Aurélie</cp:lastModifiedBy>
  <cp:revision>6</cp:revision>
  <cp:lastPrinted>2017-02-27T10:33:00Z</cp:lastPrinted>
  <dcterms:created xsi:type="dcterms:W3CDTF">2026-03-23T15:08:00Z</dcterms:created>
  <dcterms:modified xsi:type="dcterms:W3CDTF">2026-04-08T13:52:00Z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